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9F7FF63" w14:textId="77777777" w:rsidTr="004F2927">
        <w:trPr>
          <w:trHeight w:val="1268"/>
        </w:trPr>
        <w:tc>
          <w:tcPr>
            <w:tcW w:w="1668" w:type="dxa"/>
          </w:tcPr>
          <w:p w14:paraId="77DBB0EF" w14:textId="77777777" w:rsidR="004702FB" w:rsidRPr="006F1DA5" w:rsidRDefault="004702FB" w:rsidP="004702FB">
            <w:pPr>
              <w:pStyle w:val="Header"/>
              <w:rPr>
                <w:rFonts w:ascii="Arial" w:hAnsi="Arial" w:cs="Arial"/>
                <w:b/>
                <w:color w:val="000000" w:themeColor="text1"/>
              </w:rPr>
            </w:pPr>
          </w:p>
        </w:tc>
        <w:tc>
          <w:tcPr>
            <w:tcW w:w="3361" w:type="dxa"/>
          </w:tcPr>
          <w:p w14:paraId="421FC1B3" w14:textId="77777777" w:rsidR="004702FB" w:rsidRPr="006F1DA5" w:rsidRDefault="004702FB" w:rsidP="004702FB">
            <w:pPr>
              <w:pStyle w:val="Header"/>
              <w:rPr>
                <w:rFonts w:ascii="Arial" w:hAnsi="Arial" w:cs="Arial"/>
                <w:b/>
                <w:color w:val="000000" w:themeColor="text1"/>
              </w:rPr>
            </w:pPr>
          </w:p>
        </w:tc>
        <w:tc>
          <w:tcPr>
            <w:tcW w:w="4209" w:type="dxa"/>
          </w:tcPr>
          <w:p w14:paraId="5756DA0D" w14:textId="77777777" w:rsidR="004702FB" w:rsidRPr="006F1DA5" w:rsidRDefault="004702FB" w:rsidP="004702FB">
            <w:pPr>
              <w:pStyle w:val="Header"/>
              <w:rPr>
                <w:rFonts w:ascii="Arial" w:hAnsi="Arial" w:cs="Arial"/>
                <w:b/>
                <w:color w:val="000000" w:themeColor="text1"/>
              </w:rPr>
            </w:pPr>
          </w:p>
        </w:tc>
      </w:tr>
    </w:tbl>
    <w:p w14:paraId="7A0D4A8F" w14:textId="77777777" w:rsidR="004702FB" w:rsidRDefault="004702FB" w:rsidP="006975C6">
      <w:pPr>
        <w:pStyle w:val="Paragraf"/>
        <w:rPr>
          <w:rFonts w:ascii="Arial" w:hAnsi="Arial" w:cs="Arial"/>
        </w:rPr>
      </w:pPr>
    </w:p>
    <w:p w14:paraId="355EDE2F" w14:textId="77777777" w:rsidR="00E37969" w:rsidRPr="00A17BFF" w:rsidRDefault="00CA73A0" w:rsidP="00E3796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37E8512" w14:textId="77777777" w:rsidR="00E37969" w:rsidRPr="00A17BFF" w:rsidRDefault="00E37969" w:rsidP="00E37969">
      <w:pPr>
        <w:pStyle w:val="Paragraf"/>
        <w:rPr>
          <w:rFonts w:ascii="Arial" w:hAnsi="Arial" w:cs="Arial"/>
        </w:rPr>
      </w:pPr>
    </w:p>
    <w:p w14:paraId="77C3CEC4"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C91ED4" w14:textId="77777777" w:rsidR="005D6DB2" w:rsidRDefault="00CA73A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BB06ED4" w14:textId="77777777" w:rsidR="00E37969" w:rsidRPr="00A17BFF" w:rsidRDefault="00E37969" w:rsidP="00E3796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D6DB2" w14:paraId="250D8C02" w14:textId="77777777" w:rsidTr="005C29F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Default="00CA73A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Default="00CA73A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Default="00CA73A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544DB1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356C3" w14:textId="77777777" w:rsidR="005D6DB2" w:rsidRDefault="00CA73A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43434" w14:textId="77777777" w:rsidR="005D6DB2" w:rsidRDefault="00CA73A0">
            <w:r>
              <w:rPr>
                <w:rFonts w:ascii="Arial" w:hAnsi="Arial" w:cs="Arial"/>
                <w:color w:val="000000"/>
                <w:position w:val="-2"/>
                <w:sz w:val="18"/>
                <w:szCs w:val="18"/>
              </w:rPr>
              <w:t>Izjava gospodarskega subjekta in pooblastilo za pridobitev podatkov iz kazenske evidence</w:t>
            </w:r>
          </w:p>
          <w:p w14:paraId="2233A607"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52D0A"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77777777" w:rsidR="005D6DB2" w:rsidRDefault="00CA73A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77777777" w:rsidR="005D6DB2" w:rsidRDefault="00CA73A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77777777" w:rsidR="005C29FF" w:rsidRDefault="005C29FF" w:rsidP="005C29FF">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77777777" w:rsidR="005C29FF" w:rsidRDefault="005C29FF" w:rsidP="005C29FF">
            <w:r>
              <w:rPr>
                <w:rFonts w:ascii="Arial" w:hAnsi="Arial" w:cs="Arial"/>
                <w:color w:val="000000"/>
                <w:position w:val="-2"/>
                <w:sz w:val="18"/>
                <w:szCs w:val="18"/>
              </w:rPr>
              <w:t>Seznam voznikov in vozil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AFFA"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CE35D" w14:textId="77777777" w:rsidR="005C29FF" w:rsidRDefault="005C29FF" w:rsidP="005C29FF">
            <w:pPr>
              <w:spacing w:before="135" w:after="135"/>
              <w:jc w:val="both"/>
              <w:textAlignment w:val="center"/>
            </w:pPr>
            <w:r w:rsidRPr="006D40E0">
              <w:rPr>
                <w:rFonts w:ascii="Arial" w:hAnsi="Arial" w:cs="Arial"/>
                <w:sz w:val="18"/>
                <w:szCs w:val="18"/>
              </w:rPr>
              <w:lastRenderedPageBreak/>
              <w:t>Priložena dokazila.</w:t>
            </w:r>
          </w:p>
        </w:tc>
      </w:tr>
      <w:tr w:rsidR="005D6DB2" w14:paraId="5109F2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46A00" w14:textId="77777777" w:rsidR="005D6DB2" w:rsidRDefault="00CA73A0">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37517" w14:textId="77777777" w:rsidR="005D6DB2" w:rsidRDefault="00CA73A0">
            <w:r>
              <w:rPr>
                <w:rFonts w:ascii="Arial" w:hAnsi="Arial" w:cs="Arial"/>
                <w:color w:val="000000"/>
                <w:position w:val="-2"/>
                <w:sz w:val="18"/>
                <w:szCs w:val="18"/>
              </w:rPr>
              <w:t>Vzorec menične izjave za resnost ponudbe</w:t>
            </w:r>
          </w:p>
          <w:p w14:paraId="090FCD3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FC8D6"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0089322"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54014D93" w14:textId="77777777" w:rsidR="005D6DB2" w:rsidRDefault="005C29FF" w:rsidP="005C29FF">
            <w:pPr>
              <w:spacing w:before="135" w:after="135"/>
              <w:jc w:val="both"/>
              <w:textAlignment w:val="center"/>
            </w:pPr>
            <w:r w:rsidRPr="006D40E0">
              <w:rPr>
                <w:rFonts w:ascii="Arial" w:hAnsi="Arial" w:cs="Arial"/>
                <w:sz w:val="18"/>
                <w:szCs w:val="18"/>
              </w:rPr>
              <w:t>Zavarovanje mora biti predloženo na način, kot je zahtevano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77777777" w:rsidR="005D6DB2" w:rsidRDefault="00CA73A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77777777" w:rsidR="005D6DB2" w:rsidRDefault="00CA73A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77777777" w:rsidR="005D6DB2" w:rsidRDefault="00CA73A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77777777" w:rsidR="005D6DB2" w:rsidRDefault="00CA73A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158B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77777777" w:rsidR="005D6DB2" w:rsidRDefault="00CA73A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C29FF" w14:paraId="205B11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297CB"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283B"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21EF9"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78FCD" w14:textId="77777777" w:rsidR="005D6DB2" w:rsidRDefault="00CA73A0">
            <w:r>
              <w:rPr>
                <w:rFonts w:ascii="Arial" w:hAnsi="Arial" w:cs="Arial"/>
                <w:color w:val="000000"/>
                <w:position w:val="-2"/>
                <w:sz w:val="18"/>
                <w:szCs w:val="18"/>
              </w:rPr>
              <w:t xml:space="preserve">Vzorec pogodbe: Pogodba o </w:t>
            </w:r>
            <w:r w:rsidR="005C29FF">
              <w:rPr>
                <w:rFonts w:ascii="Arial" w:hAnsi="Arial" w:cs="Arial"/>
                <w:color w:val="000000"/>
                <w:position w:val="-2"/>
                <w:sz w:val="18"/>
                <w:szCs w:val="18"/>
              </w:rPr>
              <w:t>izvajanju storitev posebnih linijskih prevozov šoloobveznih otrok na območju občine Jesenice</w:t>
            </w:r>
          </w:p>
          <w:p w14:paraId="3C64685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5C29FF" w14:paraId="36BF31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17D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880F4" w14:textId="77777777"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CF0E"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bl>
    <w:p w14:paraId="5FE21277" w14:textId="77777777" w:rsidR="005D6DB2" w:rsidRDefault="005D6DB2">
      <w:pPr>
        <w:sectPr w:rsidR="005D6DB2" w:rsidSect="00D931BF">
          <w:headerReference w:type="default" r:id="rId8"/>
          <w:footerReference w:type="default" r:id="rId9"/>
          <w:pgSz w:w="11906" w:h="16838"/>
          <w:pgMar w:top="1418" w:right="1418" w:bottom="1418" w:left="1418" w:header="567" w:footer="680" w:gutter="0"/>
          <w:cols w:space="708"/>
          <w:docGrid w:linePitch="360"/>
        </w:sectPr>
      </w:pPr>
    </w:p>
    <w:p w14:paraId="7EEB3DC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77777777" w:rsidR="005D6DB2" w:rsidRDefault="00CA73A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storitev posebnih linijskih prevozov šoloobveznih otrok na območju občine Jesenice</w:t>
      </w:r>
      <w:r>
        <w:rPr>
          <w:rFonts w:ascii="Arial" w:hAnsi="Arial" w:cs="Arial"/>
          <w:color w:val="000000"/>
          <w:sz w:val="18"/>
          <w:szCs w:val="18"/>
        </w:rPr>
        <w:t>« dajemo ponudbo, kot sledi:</w:t>
      </w:r>
    </w:p>
    <w:p w14:paraId="4BBBC9FA" w14:textId="77777777" w:rsidR="005D6DB2" w:rsidRDefault="00CA73A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2C6A72BC"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59D86F" w14:textId="77777777" w:rsidR="005D6DB2" w:rsidRDefault="00CA73A0">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14:paraId="77D0D61D" w14:textId="666708C1" w:rsidR="00C2329F" w:rsidRDefault="0052581A">
      <w:pPr>
        <w:spacing w:before="225" w:after="225" w:line="240" w:lineRule="auto"/>
        <w:jc w:val="both"/>
        <w:rPr>
          <w:rFonts w:ascii="Arial" w:hAnsi="Arial" w:cs="Arial"/>
          <w:sz w:val="18"/>
          <w:szCs w:val="18"/>
        </w:rPr>
      </w:pPr>
      <w:r>
        <w:rPr>
          <w:rFonts w:ascii="Arial" w:hAnsi="Arial" w:cs="Arial"/>
          <w:sz w:val="18"/>
          <w:szCs w:val="18"/>
        </w:rPr>
        <w:t>Ponudbena cena za izvajanje storitev prevozov na kilometer znaša:</w:t>
      </w:r>
    </w:p>
    <w:p w14:paraId="20F846CF" w14:textId="57686CE0" w:rsidR="0052581A" w:rsidRDefault="0052581A">
      <w:pPr>
        <w:spacing w:before="225" w:after="225" w:line="240" w:lineRule="auto"/>
        <w:jc w:val="both"/>
        <w:rPr>
          <w:rFonts w:ascii="Arial" w:hAnsi="Arial" w:cs="Arial"/>
          <w:sz w:val="18"/>
          <w:szCs w:val="18"/>
        </w:rPr>
      </w:pPr>
      <w:r>
        <w:rPr>
          <w:rFonts w:ascii="Arial" w:hAnsi="Arial" w:cs="Arial"/>
          <w:sz w:val="18"/>
          <w:szCs w:val="18"/>
        </w:rPr>
        <w:t>__________________ EUR/km brez DDV</w:t>
      </w:r>
    </w:p>
    <w:p w14:paraId="1401D078" w14:textId="1D7C76B0" w:rsidR="0052581A" w:rsidRDefault="0052581A">
      <w:pPr>
        <w:spacing w:before="225" w:after="225" w:line="240" w:lineRule="auto"/>
        <w:jc w:val="both"/>
        <w:rPr>
          <w:rFonts w:ascii="Arial" w:hAnsi="Arial" w:cs="Arial"/>
          <w:sz w:val="18"/>
          <w:szCs w:val="18"/>
        </w:rPr>
      </w:pPr>
      <w:r>
        <w:rPr>
          <w:rFonts w:ascii="Arial" w:hAnsi="Arial" w:cs="Arial"/>
          <w:sz w:val="18"/>
          <w:szCs w:val="18"/>
        </w:rPr>
        <w:t>__________________ EUR/km (DDV)</w:t>
      </w:r>
    </w:p>
    <w:p w14:paraId="73685F0D" w14:textId="6EDA95A0" w:rsidR="0052581A" w:rsidRDefault="0052581A">
      <w:pPr>
        <w:spacing w:before="225" w:after="225" w:line="240" w:lineRule="auto"/>
        <w:jc w:val="both"/>
        <w:rPr>
          <w:rFonts w:ascii="Arial" w:hAnsi="Arial" w:cs="Arial"/>
          <w:sz w:val="18"/>
          <w:szCs w:val="18"/>
        </w:rPr>
      </w:pPr>
      <w:r>
        <w:rPr>
          <w:rFonts w:ascii="Arial" w:hAnsi="Arial" w:cs="Arial"/>
          <w:sz w:val="18"/>
          <w:szCs w:val="18"/>
        </w:rPr>
        <w:t>__________________ EUR/km z DDV</w:t>
      </w:r>
    </w:p>
    <w:p w14:paraId="7941A703" w14:textId="77777777" w:rsidR="0052581A" w:rsidRDefault="0052581A">
      <w:pPr>
        <w:spacing w:before="225" w:after="225" w:line="240" w:lineRule="auto"/>
        <w:jc w:val="both"/>
        <w:rPr>
          <w:rFonts w:ascii="Arial" w:hAnsi="Arial" w:cs="Arial"/>
          <w:sz w:val="18"/>
          <w:szCs w:val="18"/>
        </w:rPr>
      </w:pPr>
    </w:p>
    <w:p w14:paraId="21B314CB" w14:textId="43C86118" w:rsidR="00AC76C7" w:rsidRPr="00AC76C7" w:rsidRDefault="00AC76C7">
      <w:pPr>
        <w:spacing w:before="225" w:after="225" w:line="240" w:lineRule="auto"/>
        <w:jc w:val="both"/>
        <w:rPr>
          <w:rFonts w:ascii="Arial" w:hAnsi="Arial" w:cs="Arial"/>
          <w:sz w:val="18"/>
          <w:szCs w:val="18"/>
        </w:rPr>
      </w:pPr>
      <w:r w:rsidRPr="00AC76C7">
        <w:rPr>
          <w:rFonts w:ascii="Arial" w:hAnsi="Arial" w:cs="Arial"/>
          <w:sz w:val="18"/>
          <w:szCs w:val="18"/>
        </w:rPr>
        <w:t>Ponudbena cena na dan:</w:t>
      </w:r>
    </w:p>
    <w:tbl>
      <w:tblPr>
        <w:tblStyle w:val="NormalTablePHPDOCX"/>
        <w:tblW w:w="5000" w:type="pct"/>
        <w:tblInd w:w="108" w:type="dxa"/>
        <w:tblLook w:val="04A0" w:firstRow="1" w:lastRow="0" w:firstColumn="1" w:lastColumn="0" w:noHBand="0" w:noVBand="1"/>
      </w:tblPr>
      <w:tblGrid>
        <w:gridCol w:w="3181"/>
        <w:gridCol w:w="2350"/>
        <w:gridCol w:w="1909"/>
        <w:gridCol w:w="1618"/>
      </w:tblGrid>
      <w:tr w:rsidR="00B85E36" w14:paraId="3291B9A7" w14:textId="77777777" w:rsidTr="00AC76C7">
        <w:tc>
          <w:tcPr>
            <w:tcW w:w="17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3165C4" w14:textId="77777777" w:rsidR="00B85E36" w:rsidRPr="00AC76C7" w:rsidRDefault="00B85E36" w:rsidP="00B85E36">
            <w:pPr>
              <w:jc w:val="center"/>
            </w:pPr>
            <w:r w:rsidRPr="00AC76C7">
              <w:rPr>
                <w:rFonts w:ascii="Arial" w:hAnsi="Arial" w:cs="Arial"/>
                <w:b/>
                <w:bCs/>
                <w:color w:val="000000"/>
                <w:position w:val="-2"/>
                <w:sz w:val="18"/>
                <w:szCs w:val="18"/>
                <w:shd w:val="clear" w:color="auto" w:fill="D1D1D1"/>
              </w:rPr>
              <w:t>Postavka</w:t>
            </w:r>
          </w:p>
        </w:tc>
        <w:tc>
          <w:tcPr>
            <w:tcW w:w="12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1A0EFB" w14:textId="77777777" w:rsidR="00B85E36" w:rsidRPr="00AC76C7" w:rsidRDefault="00B85E36">
            <w:pPr>
              <w:jc w:val="center"/>
            </w:pPr>
            <w:r w:rsidRPr="00AC76C7">
              <w:rPr>
                <w:rFonts w:ascii="Arial" w:hAnsi="Arial" w:cs="Arial"/>
                <w:b/>
                <w:bCs/>
                <w:color w:val="000000"/>
                <w:position w:val="-2"/>
                <w:sz w:val="18"/>
                <w:szCs w:val="18"/>
                <w:shd w:val="clear" w:color="auto" w:fill="D1D1D1"/>
              </w:rPr>
              <w:t xml:space="preserve">Vrednost </w:t>
            </w:r>
            <w:r w:rsidR="00AC76C7" w:rsidRPr="00AC76C7">
              <w:rPr>
                <w:rFonts w:ascii="Arial" w:hAnsi="Arial" w:cs="Arial"/>
                <w:b/>
                <w:bCs/>
                <w:color w:val="000000"/>
                <w:position w:val="-2"/>
                <w:sz w:val="18"/>
                <w:szCs w:val="18"/>
                <w:shd w:val="clear" w:color="auto" w:fill="D1D1D1"/>
              </w:rPr>
              <w:t xml:space="preserve">izvajanja storitev v EUR </w:t>
            </w:r>
            <w:r w:rsidRPr="00AC76C7">
              <w:rPr>
                <w:rFonts w:ascii="Arial" w:hAnsi="Arial" w:cs="Arial"/>
                <w:b/>
                <w:bCs/>
                <w:color w:val="000000"/>
                <w:position w:val="-2"/>
                <w:sz w:val="18"/>
                <w:szCs w:val="18"/>
                <w:shd w:val="clear" w:color="auto" w:fill="D1D1D1"/>
              </w:rPr>
              <w:t>brez DDV</w:t>
            </w:r>
            <w:r w:rsidR="00AC76C7" w:rsidRPr="00AC76C7">
              <w:rPr>
                <w:rFonts w:ascii="Arial" w:hAnsi="Arial" w:cs="Arial"/>
                <w:b/>
                <w:bCs/>
                <w:color w:val="000000"/>
                <w:position w:val="-2"/>
                <w:sz w:val="18"/>
                <w:szCs w:val="18"/>
                <w:shd w:val="clear" w:color="auto" w:fill="D1D1D1"/>
              </w:rPr>
              <w:t xml:space="preserve"> na dan</w:t>
            </w:r>
          </w:p>
        </w:tc>
        <w:tc>
          <w:tcPr>
            <w:tcW w:w="105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D99EA" w14:textId="77777777" w:rsidR="00B85E36" w:rsidRPr="00AC76C7" w:rsidRDefault="00B85E36">
            <w:pPr>
              <w:jc w:val="center"/>
            </w:pPr>
            <w:r w:rsidRPr="00AC76C7">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C65AAE" w14:textId="77777777" w:rsidR="00B85E36" w:rsidRPr="00AC76C7" w:rsidRDefault="00AC76C7">
            <w:pPr>
              <w:jc w:val="center"/>
            </w:pPr>
            <w:r w:rsidRPr="00AC76C7">
              <w:rPr>
                <w:rFonts w:ascii="Arial" w:hAnsi="Arial" w:cs="Arial"/>
                <w:b/>
                <w:bCs/>
                <w:color w:val="000000"/>
                <w:position w:val="-2"/>
                <w:sz w:val="18"/>
                <w:szCs w:val="18"/>
                <w:shd w:val="clear" w:color="auto" w:fill="D1D1D1"/>
              </w:rPr>
              <w:t>Vrednost izvajanja storitev v EUR z DDV na dan</w:t>
            </w:r>
          </w:p>
        </w:tc>
      </w:tr>
      <w:tr w:rsidR="00B85E36" w14:paraId="79E03690" w14:textId="77777777" w:rsidTr="00AC76C7">
        <w:tc>
          <w:tcPr>
            <w:tcW w:w="1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BF9A3" w14:textId="77777777" w:rsidR="00B85E36" w:rsidRPr="00AC76C7" w:rsidRDefault="00B85E36" w:rsidP="00AC76C7">
            <w:pPr>
              <w:jc w:val="center"/>
            </w:pPr>
            <w:r w:rsidRPr="00AC76C7">
              <w:rPr>
                <w:rFonts w:ascii="Arial" w:hAnsi="Arial" w:cs="Arial"/>
                <w:color w:val="000000"/>
                <w:position w:val="-2"/>
                <w:sz w:val="18"/>
                <w:szCs w:val="18"/>
              </w:rPr>
              <w:t>Izvajanje storitev posebnih linijskih prevozov šoloobveznih otrok na območju občine Jesenice</w:t>
            </w:r>
            <w:r w:rsidR="00AC76C7" w:rsidRPr="00AC76C7">
              <w:rPr>
                <w:rFonts w:ascii="Arial" w:hAnsi="Arial" w:cs="Arial"/>
                <w:color w:val="000000"/>
                <w:position w:val="-2"/>
                <w:sz w:val="18"/>
                <w:szCs w:val="18"/>
              </w:rPr>
              <w:t xml:space="preserve"> za OŠ</w:t>
            </w:r>
            <w:r w:rsidR="00AC76C7">
              <w:rPr>
                <w:rFonts w:ascii="Arial" w:hAnsi="Arial" w:cs="Arial"/>
                <w:color w:val="000000"/>
                <w:position w:val="-2"/>
                <w:sz w:val="18"/>
                <w:szCs w:val="18"/>
              </w:rPr>
              <w:t xml:space="preserve"> </w:t>
            </w:r>
            <w:r w:rsidR="00AC76C7">
              <w:rPr>
                <w:rFonts w:ascii="Arial" w:hAnsi="Arial" w:cs="Arial"/>
                <w:color w:val="000000"/>
                <w:sz w:val="18"/>
                <w:szCs w:val="18"/>
              </w:rPr>
              <w:t>Prežihovega Voranca Jesenice</w:t>
            </w:r>
          </w:p>
        </w:tc>
        <w:tc>
          <w:tcPr>
            <w:tcW w:w="1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49E01" w14:textId="77777777" w:rsidR="00B85E36" w:rsidRPr="00AC76C7" w:rsidRDefault="00B85E36">
            <w:r w:rsidRPr="00AC76C7">
              <w:rPr>
                <w:rFonts w:ascii="Arial" w:hAnsi="Arial" w:cs="Arial"/>
                <w:color w:val="000000"/>
                <w:position w:val="-2"/>
                <w:sz w:val="18"/>
                <w:szCs w:val="18"/>
              </w:rPr>
              <w:t> </w:t>
            </w:r>
          </w:p>
        </w:tc>
        <w:tc>
          <w:tcPr>
            <w:tcW w:w="10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E8A9E" w14:textId="77777777" w:rsidR="00B85E36" w:rsidRPr="00AC76C7" w:rsidRDefault="00B85E36">
            <w:r w:rsidRPr="00AC76C7">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8ABB5" w14:textId="77777777" w:rsidR="00B85E36" w:rsidRPr="00AC76C7" w:rsidRDefault="00B85E36">
            <w:r w:rsidRPr="00AC76C7">
              <w:rPr>
                <w:rFonts w:ascii="Arial" w:hAnsi="Arial" w:cs="Arial"/>
                <w:color w:val="000000"/>
                <w:position w:val="-2"/>
                <w:sz w:val="18"/>
                <w:szCs w:val="18"/>
              </w:rPr>
              <w:t> </w:t>
            </w:r>
          </w:p>
        </w:tc>
      </w:tr>
      <w:tr w:rsidR="000068C6" w14:paraId="399384B5" w14:textId="77777777" w:rsidTr="00AC76C7">
        <w:tc>
          <w:tcPr>
            <w:tcW w:w="1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A1D29" w14:textId="0980947A" w:rsidR="000068C6" w:rsidRPr="00AC76C7" w:rsidRDefault="00AC76C7" w:rsidP="00AC76C7">
            <w:pPr>
              <w:jc w:val="center"/>
              <w:rPr>
                <w:rFonts w:ascii="Arial" w:hAnsi="Arial" w:cs="Arial"/>
                <w:color w:val="000000"/>
                <w:position w:val="-2"/>
                <w:sz w:val="18"/>
                <w:szCs w:val="18"/>
              </w:rPr>
            </w:pPr>
            <w:r w:rsidRPr="00AC76C7">
              <w:rPr>
                <w:rFonts w:ascii="Arial" w:hAnsi="Arial" w:cs="Arial"/>
                <w:color w:val="000000"/>
                <w:position w:val="-2"/>
                <w:sz w:val="18"/>
                <w:szCs w:val="18"/>
              </w:rPr>
              <w:t>Izvajanje storitev posebnih linijskih prevozov šoloobveznih otrok na območju občine Jesenice za OŠ</w:t>
            </w:r>
            <w:r>
              <w:rPr>
                <w:rFonts w:ascii="Arial" w:hAnsi="Arial" w:cs="Arial"/>
                <w:color w:val="000000"/>
                <w:position w:val="-2"/>
                <w:sz w:val="18"/>
                <w:szCs w:val="18"/>
              </w:rPr>
              <w:t xml:space="preserve"> </w:t>
            </w:r>
            <w:r>
              <w:rPr>
                <w:rFonts w:ascii="Arial" w:hAnsi="Arial" w:cs="Arial"/>
                <w:color w:val="000000"/>
                <w:sz w:val="18"/>
                <w:szCs w:val="18"/>
              </w:rPr>
              <w:t xml:space="preserve">Koroška Bela Jesenice in </w:t>
            </w:r>
            <w:r w:rsidRPr="00AC76C7">
              <w:rPr>
                <w:rFonts w:ascii="Arial" w:hAnsi="Arial" w:cs="Arial"/>
                <w:color w:val="000000"/>
                <w:sz w:val="18"/>
                <w:szCs w:val="18"/>
              </w:rPr>
              <w:t>Podružnično Osnovno šolo Blejska Dobrava</w:t>
            </w:r>
          </w:p>
        </w:tc>
        <w:tc>
          <w:tcPr>
            <w:tcW w:w="1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D88A3" w14:textId="77777777" w:rsidR="000068C6" w:rsidRPr="00AC76C7" w:rsidRDefault="000068C6">
            <w:pPr>
              <w:rPr>
                <w:rFonts w:ascii="Arial" w:hAnsi="Arial" w:cs="Arial"/>
                <w:color w:val="000000"/>
                <w:position w:val="-2"/>
                <w:sz w:val="18"/>
                <w:szCs w:val="18"/>
              </w:rPr>
            </w:pPr>
          </w:p>
        </w:tc>
        <w:tc>
          <w:tcPr>
            <w:tcW w:w="10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F876A" w14:textId="77777777" w:rsidR="000068C6" w:rsidRPr="00AC76C7" w:rsidRDefault="000068C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AE22C" w14:textId="77777777" w:rsidR="000068C6" w:rsidRPr="00AC76C7" w:rsidRDefault="000068C6">
            <w:pPr>
              <w:rPr>
                <w:rFonts w:ascii="Arial" w:hAnsi="Arial" w:cs="Arial"/>
                <w:color w:val="000000"/>
                <w:position w:val="-2"/>
                <w:sz w:val="18"/>
                <w:szCs w:val="18"/>
              </w:rPr>
            </w:pPr>
          </w:p>
        </w:tc>
      </w:tr>
      <w:tr w:rsidR="000068C6" w14:paraId="20AA3AE3" w14:textId="77777777" w:rsidTr="00AC76C7">
        <w:tc>
          <w:tcPr>
            <w:tcW w:w="1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6DB9C" w14:textId="77777777" w:rsidR="000068C6" w:rsidRPr="00AC76C7" w:rsidRDefault="00AC76C7" w:rsidP="00AC76C7">
            <w:pPr>
              <w:jc w:val="center"/>
              <w:rPr>
                <w:rFonts w:ascii="Arial" w:hAnsi="Arial" w:cs="Arial"/>
                <w:color w:val="000000"/>
                <w:position w:val="-2"/>
                <w:sz w:val="18"/>
                <w:szCs w:val="18"/>
              </w:rPr>
            </w:pPr>
            <w:r w:rsidRPr="00AC76C7">
              <w:rPr>
                <w:rFonts w:ascii="Arial" w:hAnsi="Arial" w:cs="Arial"/>
                <w:color w:val="000000"/>
                <w:position w:val="-2"/>
                <w:sz w:val="18"/>
                <w:szCs w:val="18"/>
              </w:rPr>
              <w:t xml:space="preserve">Izvajanje storitev posebnih linijskih prevozov šoloobveznih otrok na </w:t>
            </w:r>
            <w:r w:rsidRPr="00AC76C7">
              <w:rPr>
                <w:rFonts w:ascii="Arial" w:hAnsi="Arial" w:cs="Arial"/>
                <w:color w:val="000000"/>
                <w:position w:val="-2"/>
                <w:sz w:val="18"/>
                <w:szCs w:val="18"/>
              </w:rPr>
              <w:lastRenderedPageBreak/>
              <w:t>območju občine Jesenice za OŠ</w:t>
            </w:r>
            <w:r>
              <w:rPr>
                <w:rFonts w:ascii="Arial" w:hAnsi="Arial" w:cs="Arial"/>
                <w:color w:val="000000"/>
                <w:position w:val="-2"/>
                <w:sz w:val="18"/>
                <w:szCs w:val="18"/>
              </w:rPr>
              <w:t xml:space="preserve"> </w:t>
            </w:r>
            <w:r w:rsidRPr="00AC76C7">
              <w:rPr>
                <w:rFonts w:ascii="Arial" w:hAnsi="Arial" w:cs="Arial"/>
                <w:color w:val="000000"/>
                <w:position w:val="-2"/>
                <w:sz w:val="18"/>
                <w:szCs w:val="18"/>
              </w:rPr>
              <w:t>Toneta Čufarja Jesenice</w:t>
            </w:r>
          </w:p>
        </w:tc>
        <w:tc>
          <w:tcPr>
            <w:tcW w:w="1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3D0ED" w14:textId="77777777" w:rsidR="000068C6" w:rsidRPr="00AC76C7" w:rsidRDefault="000068C6">
            <w:pPr>
              <w:rPr>
                <w:rFonts w:ascii="Arial" w:hAnsi="Arial" w:cs="Arial"/>
                <w:color w:val="000000"/>
                <w:position w:val="-2"/>
                <w:sz w:val="18"/>
                <w:szCs w:val="18"/>
              </w:rPr>
            </w:pPr>
          </w:p>
        </w:tc>
        <w:tc>
          <w:tcPr>
            <w:tcW w:w="10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30B9C" w14:textId="77777777" w:rsidR="000068C6" w:rsidRPr="00AC76C7" w:rsidRDefault="000068C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12EB9" w14:textId="77777777" w:rsidR="000068C6" w:rsidRPr="00AC76C7" w:rsidRDefault="000068C6">
            <w:pPr>
              <w:rPr>
                <w:rFonts w:ascii="Arial" w:hAnsi="Arial" w:cs="Arial"/>
                <w:color w:val="000000"/>
                <w:position w:val="-2"/>
                <w:sz w:val="18"/>
                <w:szCs w:val="18"/>
              </w:rPr>
            </w:pPr>
          </w:p>
        </w:tc>
      </w:tr>
      <w:tr w:rsidR="000068C6" w14:paraId="674EFFCB" w14:textId="77777777" w:rsidTr="00AC76C7">
        <w:tc>
          <w:tcPr>
            <w:tcW w:w="175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DA1DB79" w14:textId="77777777" w:rsidR="000068C6" w:rsidRPr="00AC76C7" w:rsidRDefault="00AC76C7" w:rsidP="00AC76C7">
            <w:pPr>
              <w:jc w:val="center"/>
              <w:rPr>
                <w:rFonts w:ascii="Arial" w:hAnsi="Arial" w:cs="Arial"/>
                <w:color w:val="000000"/>
                <w:position w:val="-2"/>
                <w:sz w:val="18"/>
                <w:szCs w:val="18"/>
              </w:rPr>
            </w:pPr>
            <w:r w:rsidRPr="00AC76C7">
              <w:rPr>
                <w:rFonts w:ascii="Arial" w:hAnsi="Arial" w:cs="Arial"/>
                <w:color w:val="000000"/>
                <w:position w:val="-2"/>
                <w:sz w:val="18"/>
                <w:szCs w:val="18"/>
              </w:rPr>
              <w:lastRenderedPageBreak/>
              <w:t>Izvajanje storitev posebnih linijskih prevozov šoloobveznih otrok na območju občine Jesenice za OŠ</w:t>
            </w:r>
            <w:r>
              <w:rPr>
                <w:rFonts w:ascii="Arial" w:hAnsi="Arial" w:cs="Arial"/>
                <w:color w:val="000000"/>
                <w:position w:val="-2"/>
                <w:sz w:val="18"/>
                <w:szCs w:val="18"/>
              </w:rPr>
              <w:t xml:space="preserve"> </w:t>
            </w:r>
            <w:r>
              <w:rPr>
                <w:rFonts w:ascii="Arial" w:hAnsi="Arial" w:cs="Arial"/>
                <w:color w:val="000000"/>
                <w:sz w:val="18"/>
                <w:szCs w:val="18"/>
              </w:rPr>
              <w:t>Poldeta Stražišarja</w:t>
            </w:r>
          </w:p>
        </w:tc>
        <w:tc>
          <w:tcPr>
            <w:tcW w:w="1297"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56D95F7" w14:textId="77777777" w:rsidR="000068C6" w:rsidRPr="00AC76C7" w:rsidRDefault="000068C6">
            <w:pPr>
              <w:rPr>
                <w:rFonts w:ascii="Arial" w:hAnsi="Arial" w:cs="Arial"/>
                <w:color w:val="000000"/>
                <w:position w:val="-2"/>
                <w:sz w:val="18"/>
                <w:szCs w:val="18"/>
              </w:rPr>
            </w:pPr>
          </w:p>
        </w:tc>
        <w:tc>
          <w:tcPr>
            <w:tcW w:w="1054"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81ED283" w14:textId="77777777" w:rsidR="000068C6" w:rsidRPr="00AC76C7" w:rsidRDefault="000068C6">
            <w:pPr>
              <w:rPr>
                <w:rFonts w:ascii="Arial" w:hAnsi="Arial" w:cs="Arial"/>
                <w:color w:val="000000"/>
                <w:position w:val="-2"/>
                <w:sz w:val="18"/>
                <w:szCs w:val="18"/>
              </w:rPr>
            </w:pP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17EC4C1" w14:textId="77777777" w:rsidR="000068C6" w:rsidRPr="00AC76C7" w:rsidRDefault="000068C6">
            <w:pPr>
              <w:rPr>
                <w:rFonts w:ascii="Arial" w:hAnsi="Arial" w:cs="Arial"/>
                <w:color w:val="000000"/>
                <w:position w:val="-2"/>
                <w:sz w:val="18"/>
                <w:szCs w:val="18"/>
              </w:rPr>
            </w:pPr>
          </w:p>
        </w:tc>
      </w:tr>
      <w:tr w:rsidR="00AC76C7" w14:paraId="6808EE98" w14:textId="77777777" w:rsidTr="00AC76C7">
        <w:tc>
          <w:tcPr>
            <w:tcW w:w="1756"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CB80D39" w14:textId="77777777" w:rsidR="00AC76C7" w:rsidRPr="00AC76C7" w:rsidRDefault="00AC76C7" w:rsidP="00AC76C7">
            <w:pPr>
              <w:jc w:val="center"/>
              <w:rPr>
                <w:rFonts w:ascii="Arial" w:hAnsi="Arial" w:cs="Arial"/>
                <w:b/>
                <w:bCs/>
                <w:color w:val="000000"/>
                <w:position w:val="-2"/>
                <w:sz w:val="18"/>
                <w:szCs w:val="18"/>
              </w:rPr>
            </w:pPr>
            <w:r w:rsidRPr="00AC76C7">
              <w:rPr>
                <w:rFonts w:ascii="Arial" w:hAnsi="Arial" w:cs="Arial"/>
                <w:b/>
                <w:bCs/>
                <w:color w:val="000000"/>
                <w:position w:val="-2"/>
                <w:sz w:val="18"/>
                <w:szCs w:val="18"/>
              </w:rPr>
              <w:t>SKUPAJ:</w:t>
            </w:r>
          </w:p>
        </w:tc>
        <w:tc>
          <w:tcPr>
            <w:tcW w:w="1297"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1BE034ED" w14:textId="77777777" w:rsidR="00AC76C7" w:rsidRPr="00AC76C7" w:rsidRDefault="00AC76C7">
            <w:pPr>
              <w:rPr>
                <w:rFonts w:ascii="Arial" w:hAnsi="Arial" w:cs="Arial"/>
                <w:color w:val="000000"/>
                <w:position w:val="-2"/>
                <w:sz w:val="18"/>
                <w:szCs w:val="18"/>
              </w:rPr>
            </w:pPr>
          </w:p>
        </w:tc>
        <w:tc>
          <w:tcPr>
            <w:tcW w:w="105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35B2D30" w14:textId="77777777" w:rsidR="00AC76C7" w:rsidRPr="00AC76C7" w:rsidRDefault="00AC76C7">
            <w:pPr>
              <w:rPr>
                <w:rFonts w:ascii="Arial" w:hAnsi="Arial" w:cs="Arial"/>
                <w:color w:val="000000"/>
                <w:position w:val="-2"/>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BE129AE" w14:textId="77777777" w:rsidR="00AC76C7" w:rsidRPr="00AC76C7" w:rsidRDefault="00AC76C7">
            <w:pPr>
              <w:rPr>
                <w:rFonts w:ascii="Arial" w:hAnsi="Arial" w:cs="Arial"/>
                <w:color w:val="000000"/>
                <w:position w:val="-2"/>
                <w:sz w:val="18"/>
                <w:szCs w:val="18"/>
              </w:rPr>
            </w:pPr>
          </w:p>
        </w:tc>
      </w:tr>
    </w:tbl>
    <w:p w14:paraId="39B63D1F" w14:textId="77777777" w:rsidR="00AC76C7" w:rsidRDefault="00AC76C7">
      <w:pPr>
        <w:spacing w:before="225" w:after="225" w:line="240" w:lineRule="auto"/>
        <w:jc w:val="both"/>
        <w:rPr>
          <w:rFonts w:ascii="Arial" w:hAnsi="Arial" w:cs="Arial"/>
          <w:color w:val="000000"/>
          <w:sz w:val="18"/>
          <w:szCs w:val="18"/>
        </w:rPr>
      </w:pPr>
      <w:r>
        <w:rPr>
          <w:rFonts w:ascii="Arial" w:hAnsi="Arial" w:cs="Arial"/>
          <w:color w:val="000000"/>
          <w:sz w:val="18"/>
          <w:szCs w:val="18"/>
        </w:rPr>
        <w:t>Ponudbena cena za celotno obdobje sklenitve pogodbe:</w:t>
      </w:r>
    </w:p>
    <w:tbl>
      <w:tblPr>
        <w:tblStyle w:val="NormalTablePHPDOCX"/>
        <w:tblW w:w="5000" w:type="pct"/>
        <w:tblInd w:w="108" w:type="dxa"/>
        <w:tblLook w:val="04A0" w:firstRow="1" w:lastRow="0" w:firstColumn="1" w:lastColumn="0" w:noHBand="0" w:noVBand="1"/>
      </w:tblPr>
      <w:tblGrid>
        <w:gridCol w:w="3181"/>
        <w:gridCol w:w="2350"/>
        <w:gridCol w:w="1909"/>
        <w:gridCol w:w="1618"/>
      </w:tblGrid>
      <w:tr w:rsidR="00AC76C7" w14:paraId="7C25A865" w14:textId="77777777" w:rsidTr="00E37969">
        <w:tc>
          <w:tcPr>
            <w:tcW w:w="17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53AA6D" w14:textId="77777777" w:rsidR="00AC76C7" w:rsidRPr="00AC76C7" w:rsidRDefault="00AC76C7" w:rsidP="00E37969">
            <w:pPr>
              <w:jc w:val="center"/>
            </w:pPr>
            <w:r w:rsidRPr="00AC76C7">
              <w:rPr>
                <w:rFonts w:ascii="Arial" w:hAnsi="Arial" w:cs="Arial"/>
                <w:b/>
                <w:bCs/>
                <w:color w:val="000000"/>
                <w:position w:val="-2"/>
                <w:sz w:val="18"/>
                <w:szCs w:val="18"/>
                <w:shd w:val="clear" w:color="auto" w:fill="D1D1D1"/>
              </w:rPr>
              <w:t>Postavka</w:t>
            </w:r>
          </w:p>
        </w:tc>
        <w:tc>
          <w:tcPr>
            <w:tcW w:w="12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BDDB1B" w14:textId="77777777" w:rsidR="00AC76C7" w:rsidRDefault="00AC76C7" w:rsidP="00E37969">
            <w:pPr>
              <w:jc w:val="center"/>
              <w:rPr>
                <w:rFonts w:ascii="Arial" w:hAnsi="Arial" w:cs="Arial"/>
                <w:b/>
                <w:bCs/>
                <w:color w:val="000000"/>
                <w:position w:val="-2"/>
                <w:sz w:val="18"/>
                <w:szCs w:val="18"/>
                <w:shd w:val="clear" w:color="auto" w:fill="D1D1D1"/>
              </w:rPr>
            </w:pPr>
            <w:r w:rsidRPr="00AC76C7">
              <w:rPr>
                <w:rFonts w:ascii="Arial" w:hAnsi="Arial" w:cs="Arial"/>
                <w:b/>
                <w:bCs/>
                <w:color w:val="000000"/>
                <w:position w:val="-2"/>
                <w:sz w:val="18"/>
                <w:szCs w:val="18"/>
                <w:shd w:val="clear" w:color="auto" w:fill="D1D1D1"/>
              </w:rPr>
              <w:t xml:space="preserve">Vrednost izvajanja storitev v EUR brez DDV </w:t>
            </w:r>
            <w:r>
              <w:rPr>
                <w:rFonts w:ascii="Arial" w:hAnsi="Arial" w:cs="Arial"/>
                <w:b/>
                <w:bCs/>
                <w:color w:val="000000"/>
                <w:position w:val="-2"/>
                <w:sz w:val="18"/>
                <w:szCs w:val="18"/>
                <w:shd w:val="clear" w:color="auto" w:fill="D1D1D1"/>
              </w:rPr>
              <w:t>za celotno obdobje sklenitve pogodbe</w:t>
            </w:r>
          </w:p>
          <w:p w14:paraId="798B8DE5" w14:textId="77777777" w:rsidR="00AC76C7" w:rsidRPr="00AC76C7" w:rsidRDefault="00AC76C7" w:rsidP="00E37969">
            <w:pPr>
              <w:jc w:val="center"/>
              <w:rPr>
                <w:rFonts w:ascii="Arial" w:hAnsi="Arial" w:cs="Arial"/>
                <w:sz w:val="18"/>
                <w:szCs w:val="18"/>
              </w:rPr>
            </w:pPr>
            <w:r w:rsidRPr="00AC76C7">
              <w:rPr>
                <w:rFonts w:ascii="Arial" w:hAnsi="Arial" w:cs="Arial"/>
                <w:sz w:val="18"/>
                <w:szCs w:val="18"/>
              </w:rPr>
              <w:t>(950 dni)</w:t>
            </w:r>
          </w:p>
        </w:tc>
        <w:tc>
          <w:tcPr>
            <w:tcW w:w="105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CF8A64" w14:textId="77777777" w:rsidR="00AC76C7" w:rsidRPr="00AC76C7" w:rsidRDefault="00AC76C7" w:rsidP="00E37969">
            <w:pPr>
              <w:jc w:val="center"/>
            </w:pPr>
            <w:r w:rsidRPr="00AC76C7">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FD1671" w14:textId="77777777" w:rsidR="00AC76C7" w:rsidRDefault="00AC76C7" w:rsidP="00AC76C7">
            <w:pPr>
              <w:jc w:val="center"/>
              <w:rPr>
                <w:rFonts w:ascii="Arial" w:hAnsi="Arial" w:cs="Arial"/>
                <w:b/>
                <w:bCs/>
                <w:color w:val="000000"/>
                <w:position w:val="-2"/>
                <w:sz w:val="18"/>
                <w:szCs w:val="18"/>
                <w:shd w:val="clear" w:color="auto" w:fill="D1D1D1"/>
              </w:rPr>
            </w:pPr>
            <w:r w:rsidRPr="00AC76C7">
              <w:rPr>
                <w:rFonts w:ascii="Arial" w:hAnsi="Arial" w:cs="Arial"/>
                <w:b/>
                <w:bCs/>
                <w:color w:val="000000"/>
                <w:position w:val="-2"/>
                <w:sz w:val="18"/>
                <w:szCs w:val="18"/>
                <w:shd w:val="clear" w:color="auto" w:fill="D1D1D1"/>
              </w:rPr>
              <w:t xml:space="preserve">Vrednost izvajanja storitev v EUR z DDV </w:t>
            </w:r>
            <w:r>
              <w:rPr>
                <w:rFonts w:ascii="Arial" w:hAnsi="Arial" w:cs="Arial"/>
                <w:b/>
                <w:bCs/>
                <w:color w:val="000000"/>
                <w:position w:val="-2"/>
                <w:sz w:val="18"/>
                <w:szCs w:val="18"/>
                <w:shd w:val="clear" w:color="auto" w:fill="D1D1D1"/>
              </w:rPr>
              <w:t>za celotno obdobje sklenitve pogodbe</w:t>
            </w:r>
          </w:p>
          <w:p w14:paraId="6D52A71E" w14:textId="77777777" w:rsidR="00AC76C7" w:rsidRDefault="00AC76C7" w:rsidP="00AC76C7">
            <w:pPr>
              <w:jc w:val="center"/>
              <w:rPr>
                <w:rFonts w:ascii="Arial" w:hAnsi="Arial" w:cs="Arial"/>
                <w:b/>
                <w:bCs/>
                <w:color w:val="000000"/>
                <w:position w:val="-2"/>
                <w:sz w:val="18"/>
                <w:szCs w:val="18"/>
                <w:shd w:val="clear" w:color="auto" w:fill="D1D1D1"/>
              </w:rPr>
            </w:pPr>
            <w:r w:rsidRPr="00AC76C7">
              <w:rPr>
                <w:rFonts w:ascii="Arial" w:hAnsi="Arial" w:cs="Arial"/>
                <w:sz w:val="18"/>
                <w:szCs w:val="18"/>
              </w:rPr>
              <w:t>950 dni)</w:t>
            </w:r>
          </w:p>
          <w:p w14:paraId="16E22156" w14:textId="77777777" w:rsidR="00AC76C7" w:rsidRPr="00AC76C7" w:rsidRDefault="00AC76C7" w:rsidP="00E37969">
            <w:pPr>
              <w:jc w:val="center"/>
            </w:pPr>
          </w:p>
        </w:tc>
      </w:tr>
      <w:tr w:rsidR="00AC76C7" w14:paraId="188998EF" w14:textId="77777777" w:rsidTr="00E37969">
        <w:tc>
          <w:tcPr>
            <w:tcW w:w="1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A27D2" w14:textId="77777777" w:rsidR="00AC76C7" w:rsidRPr="00AC76C7" w:rsidRDefault="00AC76C7" w:rsidP="00E37969">
            <w:pPr>
              <w:jc w:val="center"/>
            </w:pPr>
            <w:r w:rsidRPr="00AC76C7">
              <w:rPr>
                <w:rFonts w:ascii="Arial" w:hAnsi="Arial" w:cs="Arial"/>
                <w:color w:val="000000"/>
                <w:position w:val="-2"/>
                <w:sz w:val="18"/>
                <w:szCs w:val="18"/>
              </w:rPr>
              <w:t>Izvajanje storitev posebnih linijskih prevozov šoloobveznih otrok na območju občine Jesenice za OŠ</w:t>
            </w:r>
            <w:r>
              <w:rPr>
                <w:rFonts w:ascii="Arial" w:hAnsi="Arial" w:cs="Arial"/>
                <w:color w:val="000000"/>
                <w:position w:val="-2"/>
                <w:sz w:val="18"/>
                <w:szCs w:val="18"/>
              </w:rPr>
              <w:t xml:space="preserve"> </w:t>
            </w:r>
            <w:r>
              <w:rPr>
                <w:rFonts w:ascii="Arial" w:hAnsi="Arial" w:cs="Arial"/>
                <w:color w:val="000000"/>
                <w:sz w:val="18"/>
                <w:szCs w:val="18"/>
              </w:rPr>
              <w:t>Prežihovega Voranca Jesenice</w:t>
            </w:r>
          </w:p>
        </w:tc>
        <w:tc>
          <w:tcPr>
            <w:tcW w:w="1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68A51" w14:textId="77777777" w:rsidR="00AC76C7" w:rsidRPr="00AC76C7" w:rsidRDefault="00AC76C7" w:rsidP="00E37969">
            <w:r w:rsidRPr="00AC76C7">
              <w:rPr>
                <w:rFonts w:ascii="Arial" w:hAnsi="Arial" w:cs="Arial"/>
                <w:color w:val="000000"/>
                <w:position w:val="-2"/>
                <w:sz w:val="18"/>
                <w:szCs w:val="18"/>
              </w:rPr>
              <w:t> </w:t>
            </w:r>
          </w:p>
        </w:tc>
        <w:tc>
          <w:tcPr>
            <w:tcW w:w="10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515E7" w14:textId="77777777" w:rsidR="00AC76C7" w:rsidRPr="00AC76C7" w:rsidRDefault="00AC76C7" w:rsidP="00E37969">
            <w:r w:rsidRPr="00AC76C7">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F58B" w14:textId="77777777" w:rsidR="00AC76C7" w:rsidRPr="00AC76C7" w:rsidRDefault="00AC76C7" w:rsidP="00E37969">
            <w:r w:rsidRPr="00AC76C7">
              <w:rPr>
                <w:rFonts w:ascii="Arial" w:hAnsi="Arial" w:cs="Arial"/>
                <w:color w:val="000000"/>
                <w:position w:val="-2"/>
                <w:sz w:val="18"/>
                <w:szCs w:val="18"/>
              </w:rPr>
              <w:t> </w:t>
            </w:r>
          </w:p>
        </w:tc>
      </w:tr>
      <w:tr w:rsidR="00AC76C7" w14:paraId="0129FE41" w14:textId="77777777" w:rsidTr="00E37969">
        <w:tc>
          <w:tcPr>
            <w:tcW w:w="1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CCE94" w14:textId="77777777" w:rsidR="00AC76C7" w:rsidRPr="00AC76C7" w:rsidRDefault="00AC76C7" w:rsidP="00E37969">
            <w:pPr>
              <w:jc w:val="center"/>
              <w:rPr>
                <w:rFonts w:ascii="Arial" w:hAnsi="Arial" w:cs="Arial"/>
                <w:color w:val="000000"/>
                <w:position w:val="-2"/>
                <w:sz w:val="18"/>
                <w:szCs w:val="18"/>
              </w:rPr>
            </w:pPr>
            <w:r w:rsidRPr="00AC76C7">
              <w:rPr>
                <w:rFonts w:ascii="Arial" w:hAnsi="Arial" w:cs="Arial"/>
                <w:color w:val="000000"/>
                <w:position w:val="-2"/>
                <w:sz w:val="18"/>
                <w:szCs w:val="18"/>
              </w:rPr>
              <w:t>Izvajanje storitev posebnih linijskih prevozov šoloobveznih otrok na območju občine Jesenice za OŠ</w:t>
            </w:r>
            <w:r>
              <w:rPr>
                <w:rFonts w:ascii="Arial" w:hAnsi="Arial" w:cs="Arial"/>
                <w:color w:val="000000"/>
                <w:position w:val="-2"/>
                <w:sz w:val="18"/>
                <w:szCs w:val="18"/>
              </w:rPr>
              <w:t xml:space="preserve"> </w:t>
            </w:r>
            <w:r>
              <w:rPr>
                <w:rFonts w:ascii="Arial" w:hAnsi="Arial" w:cs="Arial"/>
                <w:color w:val="000000"/>
                <w:sz w:val="18"/>
                <w:szCs w:val="18"/>
              </w:rPr>
              <w:t xml:space="preserve">Koroška Bela Jesenice in </w:t>
            </w:r>
            <w:r w:rsidRPr="00AC76C7">
              <w:rPr>
                <w:rFonts w:ascii="Arial" w:hAnsi="Arial" w:cs="Arial"/>
                <w:color w:val="000000"/>
                <w:sz w:val="18"/>
                <w:szCs w:val="18"/>
              </w:rPr>
              <w:t>-</w:t>
            </w:r>
            <w:r w:rsidRPr="00AC76C7">
              <w:rPr>
                <w:rFonts w:ascii="Arial" w:hAnsi="Arial" w:cs="Arial"/>
                <w:color w:val="000000"/>
                <w:sz w:val="18"/>
                <w:szCs w:val="18"/>
              </w:rPr>
              <w:tab/>
              <w:t>Podružnično Osnovno šolo Blejska Dobrava</w:t>
            </w:r>
          </w:p>
        </w:tc>
        <w:tc>
          <w:tcPr>
            <w:tcW w:w="1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E0816" w14:textId="77777777" w:rsidR="00AC76C7" w:rsidRPr="00AC76C7" w:rsidRDefault="00AC76C7" w:rsidP="00E37969">
            <w:pPr>
              <w:rPr>
                <w:rFonts w:ascii="Arial" w:hAnsi="Arial" w:cs="Arial"/>
                <w:color w:val="000000"/>
                <w:position w:val="-2"/>
                <w:sz w:val="18"/>
                <w:szCs w:val="18"/>
              </w:rPr>
            </w:pPr>
          </w:p>
        </w:tc>
        <w:tc>
          <w:tcPr>
            <w:tcW w:w="10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92BCE" w14:textId="77777777" w:rsidR="00AC76C7" w:rsidRPr="00AC76C7" w:rsidRDefault="00AC76C7" w:rsidP="00E37969">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4264" w14:textId="77777777" w:rsidR="00AC76C7" w:rsidRPr="00AC76C7" w:rsidRDefault="00AC76C7" w:rsidP="00E37969">
            <w:pPr>
              <w:rPr>
                <w:rFonts w:ascii="Arial" w:hAnsi="Arial" w:cs="Arial"/>
                <w:color w:val="000000"/>
                <w:position w:val="-2"/>
                <w:sz w:val="18"/>
                <w:szCs w:val="18"/>
              </w:rPr>
            </w:pPr>
          </w:p>
        </w:tc>
      </w:tr>
      <w:tr w:rsidR="00AC76C7" w14:paraId="712CF448" w14:textId="77777777" w:rsidTr="00E37969">
        <w:tc>
          <w:tcPr>
            <w:tcW w:w="17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BA3E8" w14:textId="77777777" w:rsidR="00AC76C7" w:rsidRPr="00AC76C7" w:rsidRDefault="00AC76C7" w:rsidP="00E37969">
            <w:pPr>
              <w:jc w:val="center"/>
              <w:rPr>
                <w:rFonts w:ascii="Arial" w:hAnsi="Arial" w:cs="Arial"/>
                <w:color w:val="000000"/>
                <w:position w:val="-2"/>
                <w:sz w:val="18"/>
                <w:szCs w:val="18"/>
              </w:rPr>
            </w:pPr>
            <w:r w:rsidRPr="00AC76C7">
              <w:rPr>
                <w:rFonts w:ascii="Arial" w:hAnsi="Arial" w:cs="Arial"/>
                <w:color w:val="000000"/>
                <w:position w:val="-2"/>
                <w:sz w:val="18"/>
                <w:szCs w:val="18"/>
              </w:rPr>
              <w:t>Izvajanje storitev posebnih linijskih prevozov šoloobveznih otrok na območju občine Jesenice za OŠ</w:t>
            </w:r>
            <w:r>
              <w:rPr>
                <w:rFonts w:ascii="Arial" w:hAnsi="Arial" w:cs="Arial"/>
                <w:color w:val="000000"/>
                <w:position w:val="-2"/>
                <w:sz w:val="18"/>
                <w:szCs w:val="18"/>
              </w:rPr>
              <w:t xml:space="preserve"> </w:t>
            </w:r>
            <w:r w:rsidRPr="00AC76C7">
              <w:rPr>
                <w:rFonts w:ascii="Arial" w:hAnsi="Arial" w:cs="Arial"/>
                <w:color w:val="000000"/>
                <w:position w:val="-2"/>
                <w:sz w:val="18"/>
                <w:szCs w:val="18"/>
              </w:rPr>
              <w:t>Toneta Čufarja Jesenice</w:t>
            </w:r>
          </w:p>
        </w:tc>
        <w:tc>
          <w:tcPr>
            <w:tcW w:w="12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BE023" w14:textId="77777777" w:rsidR="00AC76C7" w:rsidRPr="00AC76C7" w:rsidRDefault="00AC76C7" w:rsidP="00E37969">
            <w:pPr>
              <w:rPr>
                <w:rFonts w:ascii="Arial" w:hAnsi="Arial" w:cs="Arial"/>
                <w:color w:val="000000"/>
                <w:position w:val="-2"/>
                <w:sz w:val="18"/>
                <w:szCs w:val="18"/>
              </w:rPr>
            </w:pPr>
          </w:p>
        </w:tc>
        <w:tc>
          <w:tcPr>
            <w:tcW w:w="10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27062" w14:textId="77777777" w:rsidR="00AC76C7" w:rsidRPr="00AC76C7" w:rsidRDefault="00AC76C7" w:rsidP="00E37969">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E5F5A" w14:textId="77777777" w:rsidR="00AC76C7" w:rsidRPr="00AC76C7" w:rsidRDefault="00AC76C7" w:rsidP="00E37969">
            <w:pPr>
              <w:rPr>
                <w:rFonts w:ascii="Arial" w:hAnsi="Arial" w:cs="Arial"/>
                <w:color w:val="000000"/>
                <w:position w:val="-2"/>
                <w:sz w:val="18"/>
                <w:szCs w:val="18"/>
              </w:rPr>
            </w:pPr>
          </w:p>
        </w:tc>
      </w:tr>
      <w:tr w:rsidR="00AC76C7" w14:paraId="31A792A4" w14:textId="77777777" w:rsidTr="00AC76C7">
        <w:tc>
          <w:tcPr>
            <w:tcW w:w="175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4A46045" w14:textId="77777777" w:rsidR="00AC76C7" w:rsidRPr="00AC76C7" w:rsidRDefault="00AC76C7" w:rsidP="00E37969">
            <w:pPr>
              <w:jc w:val="center"/>
              <w:rPr>
                <w:rFonts w:ascii="Arial" w:hAnsi="Arial" w:cs="Arial"/>
                <w:color w:val="000000"/>
                <w:position w:val="-2"/>
                <w:sz w:val="18"/>
                <w:szCs w:val="18"/>
              </w:rPr>
            </w:pPr>
            <w:r w:rsidRPr="00AC76C7">
              <w:rPr>
                <w:rFonts w:ascii="Arial" w:hAnsi="Arial" w:cs="Arial"/>
                <w:color w:val="000000"/>
                <w:position w:val="-2"/>
                <w:sz w:val="18"/>
                <w:szCs w:val="18"/>
              </w:rPr>
              <w:t>Izvajanje storitev posebnih linijskih prevozov šoloobveznih otrok na območju občine Jesenice za OŠ</w:t>
            </w:r>
            <w:r>
              <w:rPr>
                <w:rFonts w:ascii="Arial" w:hAnsi="Arial" w:cs="Arial"/>
                <w:color w:val="000000"/>
                <w:position w:val="-2"/>
                <w:sz w:val="18"/>
                <w:szCs w:val="18"/>
              </w:rPr>
              <w:t xml:space="preserve"> </w:t>
            </w:r>
            <w:r>
              <w:rPr>
                <w:rFonts w:ascii="Arial" w:hAnsi="Arial" w:cs="Arial"/>
                <w:color w:val="000000"/>
                <w:sz w:val="18"/>
                <w:szCs w:val="18"/>
              </w:rPr>
              <w:t>Poldeta Stražišarja</w:t>
            </w:r>
          </w:p>
        </w:tc>
        <w:tc>
          <w:tcPr>
            <w:tcW w:w="1297"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110E297C" w14:textId="77777777" w:rsidR="00AC76C7" w:rsidRPr="00AC76C7" w:rsidRDefault="00AC76C7" w:rsidP="00E37969">
            <w:pPr>
              <w:rPr>
                <w:rFonts w:ascii="Arial" w:hAnsi="Arial" w:cs="Arial"/>
                <w:color w:val="000000"/>
                <w:position w:val="-2"/>
                <w:sz w:val="18"/>
                <w:szCs w:val="18"/>
              </w:rPr>
            </w:pPr>
          </w:p>
        </w:tc>
        <w:tc>
          <w:tcPr>
            <w:tcW w:w="1054"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75A3B88" w14:textId="77777777" w:rsidR="00AC76C7" w:rsidRPr="00AC76C7" w:rsidRDefault="00AC76C7" w:rsidP="00E37969">
            <w:pPr>
              <w:rPr>
                <w:rFonts w:ascii="Arial" w:hAnsi="Arial" w:cs="Arial"/>
                <w:color w:val="000000"/>
                <w:position w:val="-2"/>
                <w:sz w:val="18"/>
                <w:szCs w:val="18"/>
              </w:rPr>
            </w:pP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BAAC72C" w14:textId="77777777" w:rsidR="00AC76C7" w:rsidRPr="00AC76C7" w:rsidRDefault="00AC76C7" w:rsidP="00E37969">
            <w:pPr>
              <w:rPr>
                <w:rFonts w:ascii="Arial" w:hAnsi="Arial" w:cs="Arial"/>
                <w:color w:val="000000"/>
                <w:position w:val="-2"/>
                <w:sz w:val="18"/>
                <w:szCs w:val="18"/>
              </w:rPr>
            </w:pPr>
          </w:p>
        </w:tc>
      </w:tr>
      <w:tr w:rsidR="00AC76C7" w14:paraId="35D59405" w14:textId="77777777" w:rsidTr="00AC76C7">
        <w:tc>
          <w:tcPr>
            <w:tcW w:w="1756"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4B16523" w14:textId="77777777" w:rsidR="00AC76C7" w:rsidRPr="00AC76C7" w:rsidRDefault="00AC76C7" w:rsidP="00E37969">
            <w:pPr>
              <w:jc w:val="center"/>
              <w:rPr>
                <w:rFonts w:ascii="Arial" w:hAnsi="Arial" w:cs="Arial"/>
                <w:b/>
                <w:bCs/>
                <w:color w:val="000000"/>
                <w:position w:val="-2"/>
                <w:sz w:val="18"/>
                <w:szCs w:val="18"/>
              </w:rPr>
            </w:pPr>
            <w:r w:rsidRPr="00AC76C7">
              <w:rPr>
                <w:rFonts w:ascii="Arial" w:hAnsi="Arial" w:cs="Arial"/>
                <w:b/>
                <w:bCs/>
                <w:color w:val="000000"/>
                <w:position w:val="-2"/>
                <w:sz w:val="18"/>
                <w:szCs w:val="18"/>
              </w:rPr>
              <w:t>SKUPAJ:</w:t>
            </w:r>
          </w:p>
        </w:tc>
        <w:tc>
          <w:tcPr>
            <w:tcW w:w="1297"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2481B51A" w14:textId="77777777" w:rsidR="00AC76C7" w:rsidRPr="00AC76C7" w:rsidRDefault="00AC76C7" w:rsidP="00E37969">
            <w:pPr>
              <w:rPr>
                <w:rFonts w:ascii="Arial" w:hAnsi="Arial" w:cs="Arial"/>
                <w:color w:val="000000"/>
                <w:position w:val="-2"/>
                <w:sz w:val="18"/>
                <w:szCs w:val="18"/>
              </w:rPr>
            </w:pPr>
          </w:p>
        </w:tc>
        <w:tc>
          <w:tcPr>
            <w:tcW w:w="105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1F0D6191" w14:textId="77777777" w:rsidR="00AC76C7" w:rsidRPr="00AC76C7" w:rsidRDefault="00AC76C7" w:rsidP="00E37969">
            <w:pPr>
              <w:rPr>
                <w:rFonts w:ascii="Arial" w:hAnsi="Arial" w:cs="Arial"/>
                <w:color w:val="000000"/>
                <w:position w:val="-2"/>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F64B737" w14:textId="77777777" w:rsidR="00AC76C7" w:rsidRPr="00AC76C7" w:rsidRDefault="00AC76C7" w:rsidP="00E37969">
            <w:pPr>
              <w:rPr>
                <w:rFonts w:ascii="Arial" w:hAnsi="Arial" w:cs="Arial"/>
                <w:color w:val="000000"/>
                <w:position w:val="-2"/>
                <w:sz w:val="18"/>
                <w:szCs w:val="18"/>
              </w:rPr>
            </w:pPr>
          </w:p>
        </w:tc>
      </w:tr>
    </w:tbl>
    <w:p w14:paraId="5D9C51E4" w14:textId="77777777"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0FE7C02" w14:textId="77777777" w:rsidR="00B85E36" w:rsidRPr="00197202" w:rsidRDefault="00B85E36" w:rsidP="00B85E36">
      <w:pPr>
        <w:spacing w:before="225" w:after="225" w:line="240" w:lineRule="auto"/>
        <w:jc w:val="both"/>
        <w:rPr>
          <w:rFonts w:ascii="Arial" w:hAnsi="Arial" w:cs="Arial"/>
          <w:sz w:val="18"/>
          <w:szCs w:val="18"/>
        </w:rPr>
      </w:pPr>
      <w:r w:rsidRPr="00197202">
        <w:rPr>
          <w:rFonts w:ascii="Arial" w:hAnsi="Arial" w:cs="Arial"/>
          <w:sz w:val="18"/>
          <w:szCs w:val="18"/>
        </w:rPr>
        <w:t xml:space="preserve">Pri izračunu cen za posamezno relacijo, dnevno ceno oziroma razpisano enoto mere in skupni vrednosti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w:t>
      </w:r>
    </w:p>
    <w:p w14:paraId="4DE82CF2" w14:textId="77777777" w:rsidR="00B85E36" w:rsidRDefault="00B85E36" w:rsidP="00B85E36">
      <w:pPr>
        <w:spacing w:before="225" w:after="225" w:line="240" w:lineRule="auto"/>
        <w:jc w:val="both"/>
        <w:rPr>
          <w:rFonts w:ascii="Arial" w:hAnsi="Arial" w:cs="Arial"/>
          <w:sz w:val="18"/>
          <w:szCs w:val="18"/>
        </w:rPr>
      </w:pPr>
      <w:r w:rsidRPr="00197202">
        <w:rPr>
          <w:rFonts w:ascii="Arial" w:hAnsi="Arial" w:cs="Arial"/>
          <w:sz w:val="18"/>
          <w:szCs w:val="18"/>
        </w:rPr>
        <w:t xml:space="preserve">Poleg navedenega </w:t>
      </w:r>
      <w:r>
        <w:rPr>
          <w:rFonts w:ascii="Arial" w:hAnsi="Arial" w:cs="Arial"/>
          <w:sz w:val="18"/>
          <w:szCs w:val="18"/>
        </w:rPr>
        <w:t xml:space="preserve">je ponudnik </w:t>
      </w:r>
      <w:r w:rsidRPr="00197202">
        <w:rPr>
          <w:rFonts w:ascii="Arial" w:hAnsi="Arial" w:cs="Arial"/>
          <w:sz w:val="18"/>
          <w:szCs w:val="18"/>
        </w:rPr>
        <w:t>pri izračunu ponudbenih cen upošteva</w:t>
      </w:r>
      <w:r>
        <w:rPr>
          <w:rFonts w:ascii="Arial" w:hAnsi="Arial" w:cs="Arial"/>
          <w:sz w:val="18"/>
          <w:szCs w:val="18"/>
        </w:rPr>
        <w:t>l</w:t>
      </w:r>
      <w:r w:rsidRPr="00197202">
        <w:rPr>
          <w:rFonts w:ascii="Arial" w:hAnsi="Arial" w:cs="Arial"/>
          <w:sz w:val="18"/>
          <w:szCs w:val="18"/>
        </w:rPr>
        <w:t xml:space="preserve"> tudi morebitno prekrivanje relacije javnega linijskega prevoza in posebnega linijskega prevoza, ne glede na to, ali se razpisana relacija po tem javnem naročilu v celoti ali delno prekriva z javnim linijskim prevozom.</w:t>
      </w:r>
    </w:p>
    <w:p w14:paraId="5F11200C" w14:textId="77777777"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line="240" w:lineRule="auto"/>
        <w:jc w:val="both"/>
      </w:pPr>
      <w:r>
        <w:rPr>
          <w:rFonts w:ascii="Arial" w:hAnsi="Arial" w:cs="Arial"/>
          <w:color w:val="000000"/>
          <w:sz w:val="18"/>
          <w:szCs w:val="18"/>
        </w:rPr>
        <w:t>Ponudba velja najmanj 90 dni od roka za predložitev ponudb.</w:t>
      </w:r>
    </w:p>
    <w:p w14:paraId="455F013A" w14:textId="77777777" w:rsidR="00081F4F" w:rsidRDefault="00CA73A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BED566" w14:textId="77777777" w:rsidR="005D6DB2" w:rsidRDefault="00CA73A0">
      <w:pPr>
        <w:spacing w:before="225" w:after="225" w:line="240" w:lineRule="auto"/>
        <w:jc w:val="both"/>
      </w:pPr>
      <w:r>
        <w:rPr>
          <w:rFonts w:ascii="Arial" w:hAnsi="Arial" w:cs="Arial"/>
          <w:b/>
          <w:bCs/>
          <w:color w:val="000000"/>
          <w:sz w:val="18"/>
          <w:szCs w:val="18"/>
        </w:rPr>
        <w:t>IV. Podatki o plačilu </w:t>
      </w:r>
    </w:p>
    <w:p w14:paraId="7C0DA742" w14:textId="77777777"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2D67CD3" w14:textId="77777777" w:rsidR="005D6DB2" w:rsidRDefault="00CA73A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77777777" w:rsidR="005D6DB2" w:rsidRDefault="00CA73A0" w:rsidP="00081F4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7F45685" w14:textId="77777777" w:rsidR="00081F4F" w:rsidRDefault="00CA73A0" w:rsidP="00081F4F">
      <w:pPr>
        <w:spacing w:after="0" w:line="240" w:lineRule="auto"/>
        <w:jc w:val="both"/>
        <w:rPr>
          <w:rFonts w:ascii="Arial" w:hAnsi="Arial" w:cs="Arial"/>
          <w:color w:val="000000"/>
          <w:sz w:val="18"/>
          <w:szCs w:val="18"/>
        </w:rPr>
      </w:pPr>
      <w:r>
        <w:rPr>
          <w:rFonts w:ascii="Arial" w:hAnsi="Arial" w:cs="Arial"/>
          <w:color w:val="000000"/>
          <w:sz w:val="18"/>
          <w:szCs w:val="18"/>
        </w:rPr>
        <w:t> </w:t>
      </w:r>
    </w:p>
    <w:p w14:paraId="53A8099A" w14:textId="77777777" w:rsidR="005D6DB2" w:rsidRDefault="00CA73A0" w:rsidP="00081F4F">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70853840"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7169E78" w14:textId="44646554" w:rsidR="00AC76C7" w:rsidRDefault="00AC76C7">
      <w:pPr>
        <w:rPr>
          <w:rFonts w:ascii="Arial" w:hAnsi="Arial" w:cs="Arial"/>
          <w:color w:val="000000"/>
          <w:sz w:val="18"/>
          <w:szCs w:val="18"/>
        </w:rPr>
      </w:pPr>
    </w:p>
    <w:p w14:paraId="29CA24E2" w14:textId="77777777" w:rsidR="00E37969" w:rsidRPr="00590863" w:rsidRDefault="000068C6" w:rsidP="000068C6">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77777777" w:rsidR="005D6DB2" w:rsidRDefault="00CA73A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storitev posebnih linijskih prevozov šoloobveznih otrok na območju občine Jesenice</w:t>
      </w:r>
      <w:r>
        <w:rPr>
          <w:rFonts w:ascii="Arial" w:hAnsi="Arial" w:cs="Arial"/>
          <w:color w:val="000000"/>
          <w:sz w:val="18"/>
          <w:szCs w:val="18"/>
        </w:rPr>
        <w:t>«,</w:t>
      </w:r>
    </w:p>
    <w:p w14:paraId="056FD415"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CA73A0">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4FA093B" w14:textId="77777777" w:rsidR="005D6DB2" w:rsidRDefault="00CA73A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CA73A0">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77777777"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Jesenice, Cesta železarjev 6, 4270 Jesenice</w:t>
      </w:r>
      <w:r>
        <w:rPr>
          <w:rFonts w:ascii="Arial" w:hAnsi="Arial" w:cs="Arial"/>
          <w:color w:val="000000"/>
          <w:sz w:val="18"/>
          <w:szCs w:val="18"/>
        </w:rPr>
        <w:t>  v zvezi z oddajo javnega naročila za namene </w:t>
      </w:r>
      <w:r>
        <w:rPr>
          <w:rFonts w:ascii="Arial" w:hAnsi="Arial" w:cs="Arial"/>
          <w:b/>
          <w:bCs/>
          <w:color w:val="000000"/>
          <w:sz w:val="18"/>
          <w:szCs w:val="18"/>
        </w:rPr>
        <w:t>Izvajanje storitev posebnih linijskih prevozov šoloobveznih otrok na območju občine Jesenice,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line="240" w:lineRule="auto"/>
        <w:jc w:val="both"/>
      </w:pPr>
      <w:r>
        <w:rPr>
          <w:rFonts w:ascii="Arial" w:hAnsi="Arial" w:cs="Arial"/>
          <w:color w:val="000000"/>
          <w:sz w:val="18"/>
          <w:szCs w:val="18"/>
        </w:rPr>
        <w:t> </w:t>
      </w:r>
    </w:p>
    <w:p w14:paraId="009E6606" w14:textId="77777777" w:rsidR="005D6DB2" w:rsidRDefault="005D6DB2">
      <w:pPr>
        <w:sectPr w:rsidR="005D6DB2" w:rsidSect="00E37969">
          <w:footerReference w:type="default" r:id="rId10"/>
          <w:pgSz w:w="11906" w:h="16838"/>
          <w:pgMar w:top="1418" w:right="1418" w:bottom="1418" w:left="1418" w:header="567" w:footer="596" w:gutter="0"/>
          <w:cols w:space="708"/>
          <w:docGrid w:linePitch="360"/>
        </w:sectPr>
      </w:pPr>
    </w:p>
    <w:p w14:paraId="57BCB1D8"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E37969">
          <w:footerReference w:type="default" r:id="rId11"/>
          <w:pgSz w:w="11906" w:h="16838"/>
          <w:pgMar w:top="1418" w:right="1418" w:bottom="1418" w:left="1418" w:header="567" w:footer="596" w:gutter="0"/>
          <w:cols w:space="708"/>
          <w:docGrid w:linePitch="360"/>
        </w:sectPr>
      </w:pPr>
    </w:p>
    <w:p w14:paraId="02BC3E67"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4</w:t>
      </w:r>
    </w:p>
    <w:p w14:paraId="0AB2AED1" w14:textId="77777777" w:rsidR="00E37969" w:rsidRPr="00252358" w:rsidRDefault="00E37969" w:rsidP="00E37969"/>
    <w:p w14:paraId="03E940A7"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661FE08" w14:textId="77777777" w:rsidR="00E37969" w:rsidRDefault="00E37969" w:rsidP="00E37969">
      <w:pPr>
        <w:spacing w:after="120"/>
        <w:rPr>
          <w:rFonts w:ascii="Arial" w:hAnsi="Arial" w:cs="Arial"/>
        </w:rPr>
      </w:pPr>
    </w:p>
    <w:p w14:paraId="185B4C68" w14:textId="77777777" w:rsidR="005D6DB2" w:rsidRDefault="00CA73A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D6DB2" w14:paraId="200C1986" w14:textId="77777777">
        <w:tc>
          <w:tcPr>
            <w:tcW w:w="0" w:type="auto"/>
            <w:tcMar>
              <w:top w:w="0" w:type="auto"/>
              <w:bottom w:w="0" w:type="auto"/>
            </w:tcMar>
          </w:tcPr>
          <w:p w14:paraId="018EFA04" w14:textId="77777777" w:rsidR="005D6DB2" w:rsidRDefault="00CA73A0" w:rsidP="00CA73A0">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1A22D3" w14:textId="77777777" w:rsidR="005D6DB2" w:rsidRDefault="00CA73A0" w:rsidP="00CA73A0">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6B6DB69" w14:textId="77777777" w:rsidR="005D6DB2" w:rsidRDefault="00CA73A0" w:rsidP="00CA73A0">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3BDD02" w14:textId="77777777" w:rsidR="005D6DB2" w:rsidRDefault="00CA73A0">
      <w:pPr>
        <w:spacing w:before="225" w:after="225" w:line="240" w:lineRule="auto"/>
        <w:jc w:val="center"/>
      </w:pPr>
      <w:r>
        <w:rPr>
          <w:rFonts w:ascii="Arial" w:hAnsi="Arial" w:cs="Arial"/>
          <w:b/>
          <w:bCs/>
          <w:color w:val="000000"/>
          <w:sz w:val="21"/>
          <w:szCs w:val="21"/>
        </w:rPr>
        <w:t>POOBLASTILO</w:t>
      </w:r>
    </w:p>
    <w:p w14:paraId="129A5977" w14:textId="77777777" w:rsidR="005D6DB2" w:rsidRDefault="00CA73A0">
      <w:pPr>
        <w:spacing w:before="225" w:after="225" w:line="240" w:lineRule="auto"/>
        <w:jc w:val="both"/>
      </w:pPr>
      <w:r>
        <w:rPr>
          <w:rFonts w:ascii="Arial" w:hAnsi="Arial" w:cs="Arial"/>
          <w:color w:val="000000"/>
          <w:sz w:val="18"/>
          <w:szCs w:val="18"/>
        </w:rPr>
        <w:t>Pooblaščamo naročnika Občina Jesenice,</w:t>
      </w:r>
      <w:r w:rsidR="00081F4F">
        <w:rPr>
          <w:rFonts w:ascii="Arial" w:hAnsi="Arial" w:cs="Arial"/>
          <w:color w:val="000000"/>
          <w:sz w:val="18"/>
          <w:szCs w:val="18"/>
        </w:rPr>
        <w:t xml:space="preserve"> </w:t>
      </w:r>
      <w:r>
        <w:rPr>
          <w:rFonts w:ascii="Arial" w:hAnsi="Arial" w:cs="Arial"/>
          <w:color w:val="000000"/>
          <w:sz w:val="18"/>
          <w:szCs w:val="18"/>
        </w:rPr>
        <w:t>Cesta železarjev 6, 4270 Jesenice, da za potrebe preverjanja izpolnjevanja pogojev v postopku oddaje javnega naročila od Ministrstva za pravosodje</w:t>
      </w:r>
      <w:r w:rsidR="00081F4F">
        <w:rPr>
          <w:rFonts w:ascii="Arial" w:hAnsi="Arial" w:cs="Arial"/>
          <w:color w:val="000000"/>
          <w:sz w:val="18"/>
          <w:szCs w:val="18"/>
        </w:rPr>
        <w:t xml:space="preserve"> oziroma evidence e-Dosje </w:t>
      </w:r>
      <w:r>
        <w:rPr>
          <w:rFonts w:ascii="Arial" w:hAnsi="Arial" w:cs="Arial"/>
          <w:color w:val="000000"/>
          <w:sz w:val="18"/>
          <w:szCs w:val="18"/>
        </w:rPr>
        <w:t>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4DED45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E580"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F2CF9" w14:textId="77777777" w:rsidR="005D6DB2" w:rsidRDefault="00CA73A0">
            <w:r>
              <w:rPr>
                <w:rFonts w:ascii="Arial" w:hAnsi="Arial" w:cs="Arial"/>
                <w:color w:val="000000"/>
                <w:position w:val="-2"/>
                <w:sz w:val="18"/>
                <w:szCs w:val="18"/>
              </w:rPr>
              <w:t> </w:t>
            </w:r>
          </w:p>
        </w:tc>
      </w:tr>
      <w:tr w:rsidR="005D6DB2" w14:paraId="133FB9B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48D4D"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D80B7" w14:textId="77777777" w:rsidR="005D6DB2" w:rsidRDefault="00CA73A0">
            <w:r>
              <w:rPr>
                <w:rFonts w:ascii="Arial" w:hAnsi="Arial" w:cs="Arial"/>
                <w:color w:val="000000"/>
                <w:position w:val="-2"/>
                <w:sz w:val="18"/>
                <w:szCs w:val="18"/>
              </w:rPr>
              <w:t> </w:t>
            </w:r>
          </w:p>
        </w:tc>
      </w:tr>
      <w:tr w:rsidR="005D6DB2" w14:paraId="2CDD892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51F31"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A4FA0" w14:textId="77777777" w:rsidR="005D6DB2" w:rsidRDefault="00CA73A0">
            <w:r>
              <w:rPr>
                <w:rFonts w:ascii="Arial" w:hAnsi="Arial" w:cs="Arial"/>
                <w:color w:val="000000"/>
                <w:position w:val="-2"/>
                <w:sz w:val="18"/>
                <w:szCs w:val="18"/>
              </w:rPr>
              <w:t> </w:t>
            </w:r>
          </w:p>
        </w:tc>
      </w:tr>
      <w:tr w:rsidR="005D6DB2" w14:paraId="792BEC4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2DFA7"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ADEA4" w14:textId="77777777" w:rsidR="005D6DB2" w:rsidRDefault="00CA73A0">
            <w:r>
              <w:rPr>
                <w:rFonts w:ascii="Arial" w:hAnsi="Arial" w:cs="Arial"/>
                <w:color w:val="000000"/>
                <w:position w:val="-2"/>
                <w:sz w:val="18"/>
                <w:szCs w:val="18"/>
              </w:rPr>
              <w:t> </w:t>
            </w:r>
          </w:p>
        </w:tc>
      </w:tr>
    </w:tbl>
    <w:p w14:paraId="2515450E"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70090F6F" w14:textId="77777777">
        <w:tc>
          <w:tcPr>
            <w:tcW w:w="2500" w:type="pct"/>
            <w:tcMar>
              <w:top w:w="75" w:type="dxa"/>
              <w:bottom w:w="75" w:type="dxa"/>
            </w:tcMar>
            <w:vAlign w:val="center"/>
          </w:tcPr>
          <w:p w14:paraId="3C06DFF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ECAAAD8" w14:textId="77777777" w:rsidR="005D6DB2" w:rsidRDefault="00CA73A0">
            <w:r>
              <w:rPr>
                <w:rFonts w:ascii="Arial" w:hAnsi="Arial" w:cs="Arial"/>
                <w:color w:val="000000"/>
                <w:position w:val="-2"/>
                <w:sz w:val="18"/>
                <w:szCs w:val="18"/>
              </w:rPr>
              <w:t>Ime in priimek: _____________________</w:t>
            </w:r>
          </w:p>
        </w:tc>
      </w:tr>
      <w:tr w:rsidR="005D6DB2" w14:paraId="4C7E6A58" w14:textId="77777777">
        <w:tc>
          <w:tcPr>
            <w:tcW w:w="2500" w:type="pct"/>
            <w:tcMar>
              <w:top w:w="75" w:type="dxa"/>
              <w:bottom w:w="75" w:type="dxa"/>
            </w:tcMar>
            <w:vAlign w:val="center"/>
          </w:tcPr>
          <w:p w14:paraId="26A215FA"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3331ED04" w14:textId="77777777" w:rsidR="005D6DB2" w:rsidRDefault="005D6DB2"/>
          <w:p w14:paraId="1D5E7A16" w14:textId="77777777" w:rsidR="005D6DB2" w:rsidRDefault="00CA73A0">
            <w:pPr>
              <w:jc w:val="center"/>
            </w:pPr>
            <w:r>
              <w:rPr>
                <w:rFonts w:ascii="Arial" w:hAnsi="Arial" w:cs="Arial"/>
                <w:color w:val="A9A9A9"/>
                <w:position w:val="-2"/>
                <w:sz w:val="18"/>
                <w:szCs w:val="18"/>
              </w:rPr>
              <w:t>(žig in podpis)</w:t>
            </w:r>
          </w:p>
        </w:tc>
      </w:tr>
    </w:tbl>
    <w:p w14:paraId="28C28F55" w14:textId="77777777" w:rsidR="005D6DB2" w:rsidRDefault="00CA73A0">
      <w:pPr>
        <w:spacing w:before="225" w:after="225" w:line="240" w:lineRule="auto"/>
        <w:jc w:val="both"/>
      </w:pPr>
      <w:r>
        <w:rPr>
          <w:rFonts w:ascii="Arial" w:hAnsi="Arial" w:cs="Arial"/>
          <w:color w:val="000000"/>
          <w:sz w:val="18"/>
          <w:szCs w:val="18"/>
        </w:rPr>
        <w:t> </w:t>
      </w:r>
    </w:p>
    <w:p w14:paraId="4B016FCB" w14:textId="77777777" w:rsidR="005D6DB2" w:rsidRDefault="00CA73A0">
      <w:pPr>
        <w:spacing w:before="225" w:after="225" w:line="240" w:lineRule="auto"/>
        <w:jc w:val="both"/>
      </w:pPr>
      <w:r>
        <w:rPr>
          <w:rFonts w:ascii="Arial" w:hAnsi="Arial" w:cs="Arial"/>
          <w:color w:val="000000"/>
          <w:sz w:val="18"/>
          <w:szCs w:val="18"/>
        </w:rPr>
        <w:t> </w:t>
      </w:r>
    </w:p>
    <w:p w14:paraId="112A9644" w14:textId="77777777" w:rsidR="005D6DB2" w:rsidRDefault="00CA73A0">
      <w:pPr>
        <w:spacing w:before="225" w:after="225" w:line="240" w:lineRule="auto"/>
        <w:jc w:val="both"/>
      </w:pPr>
      <w:r>
        <w:rPr>
          <w:rFonts w:ascii="Arial" w:hAnsi="Arial" w:cs="Arial"/>
          <w:color w:val="000000"/>
          <w:sz w:val="18"/>
          <w:szCs w:val="18"/>
        </w:rPr>
        <w:t> </w:t>
      </w:r>
    </w:p>
    <w:p w14:paraId="29D3682D" w14:textId="77777777" w:rsidR="005D6DB2" w:rsidRDefault="005D6DB2">
      <w:pPr>
        <w:sectPr w:rsidR="005D6DB2" w:rsidSect="00E37969">
          <w:footerReference w:type="default" r:id="rId12"/>
          <w:pgSz w:w="11906" w:h="16838"/>
          <w:pgMar w:top="1418" w:right="1418" w:bottom="1418" w:left="1418" w:header="567" w:footer="596" w:gutter="0"/>
          <w:cols w:space="708"/>
          <w:docGrid w:linePitch="360"/>
        </w:sectPr>
      </w:pPr>
    </w:p>
    <w:p w14:paraId="2E50460A"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5</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line="240" w:lineRule="auto"/>
        <w:jc w:val="both"/>
      </w:pPr>
      <w:r>
        <w:rPr>
          <w:rFonts w:ascii="Arial" w:hAnsi="Arial" w:cs="Arial"/>
          <w:color w:val="000000"/>
          <w:sz w:val="18"/>
          <w:szCs w:val="18"/>
        </w:rPr>
        <w:t> </w:t>
      </w:r>
    </w:p>
    <w:p w14:paraId="24F55B96"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5E2617AA"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line="240" w:lineRule="auto"/>
        <w:jc w:val="both"/>
      </w:pPr>
      <w:r>
        <w:rPr>
          <w:rFonts w:ascii="Arial" w:hAnsi="Arial" w:cs="Arial"/>
          <w:color w:val="000000"/>
          <w:sz w:val="18"/>
          <w:szCs w:val="18"/>
        </w:rPr>
        <w:t> </w:t>
      </w:r>
    </w:p>
    <w:p w14:paraId="4DBA26B4"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line="240" w:lineRule="auto"/>
        <w:jc w:val="both"/>
      </w:pPr>
      <w:r>
        <w:rPr>
          <w:rFonts w:ascii="Arial" w:hAnsi="Arial" w:cs="Arial"/>
          <w:color w:val="000000"/>
          <w:sz w:val="18"/>
          <w:szCs w:val="18"/>
        </w:rPr>
        <w:t> </w:t>
      </w:r>
    </w:p>
    <w:p w14:paraId="2FDBD434" w14:textId="77777777" w:rsidR="008A6BDA" w:rsidRDefault="008A6BDA">
      <w:pPr>
        <w:sectPr w:rsidR="008A6BDA" w:rsidSect="00E37969">
          <w:footerReference w:type="default" r:id="rId13"/>
          <w:pgSz w:w="11906" w:h="16838"/>
          <w:pgMar w:top="1418" w:right="1418" w:bottom="1418" w:left="1418" w:header="567" w:footer="596" w:gutter="0"/>
          <w:cols w:space="708"/>
          <w:docGrid w:linePitch="360"/>
        </w:sectPr>
      </w:pPr>
    </w:p>
    <w:p w14:paraId="1F689D31" w14:textId="77777777"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0B633386" w14:textId="77777777" w:rsidR="008A6BDA" w:rsidRPr="00590863" w:rsidRDefault="008A6BDA" w:rsidP="008A6BDA">
      <w:pPr>
        <w:spacing w:after="0"/>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Default="008A6BDA" w:rsidP="008A6BDA">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Default="008A6BDA" w:rsidP="00E37969">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Default="008A6BDA" w:rsidP="00E3796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Default="008A6BDA" w:rsidP="00E37969">
            <w:pPr>
              <w:shd w:val="clear" w:color="auto" w:fill="CCCCCC"/>
              <w:jc w:val="center"/>
              <w:textAlignment w:val="center"/>
            </w:pPr>
            <w:r>
              <w:rPr>
                <w:rFonts w:ascii="Arial" w:hAnsi="Arial" w:cs="Arial"/>
                <w:b/>
                <w:bCs/>
                <w:color w:val="000000"/>
                <w:position w:val="-2"/>
                <w:sz w:val="18"/>
                <w:szCs w:val="18"/>
                <w:shd w:val="clear" w:color="auto" w:fill="CCCCCC"/>
              </w:rPr>
              <w:t>Predmet</w:t>
            </w:r>
          </w:p>
          <w:p w14:paraId="694253FE" w14:textId="77777777" w:rsidR="008A6BDA"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309D1BE7" w14:textId="77777777" w:rsidR="008A6BDA" w:rsidRDefault="008A6BDA" w:rsidP="00E37969">
            <w:pPr>
              <w:shd w:val="clear" w:color="auto" w:fill="CCCCCC"/>
              <w:jc w:val="center"/>
              <w:textAlignment w:val="center"/>
            </w:pPr>
          </w:p>
          <w:p w14:paraId="16444496" w14:textId="77777777" w:rsidR="008A6BDA" w:rsidRPr="004A709D" w:rsidRDefault="008A6BDA" w:rsidP="00E37969">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izvajal storitev kontinuiranega prevoza šolskih otrok za obdobje najmanj dveh (2) let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Default="008A6BDA" w:rsidP="00E3796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Default="008A6BDA" w:rsidP="00E3796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77777777" w:rsidR="008A6BDA" w:rsidRDefault="008A6BDA" w:rsidP="00E3796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r w:rsidR="00FE0CCC">
              <w:rPr>
                <w:rFonts w:ascii="Arial" w:hAnsi="Arial" w:cs="Arial"/>
                <w:b/>
                <w:bCs/>
                <w:color w:val="000000"/>
                <w:position w:val="-2"/>
                <w:sz w:val="18"/>
                <w:szCs w:val="18"/>
                <w:shd w:val="clear" w:color="auto" w:fill="CCCCCC"/>
              </w:rPr>
              <w:t xml:space="preserve"> – za obdobje enega šolskega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Default="008A6BDA" w:rsidP="00E37969">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Default="008A6BDA" w:rsidP="00E3796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A6BDA"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Default="008A6BDA" w:rsidP="00E3796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Default="008A6BDA" w:rsidP="00E37969">
            <w:r>
              <w:rPr>
                <w:rFonts w:ascii="Arial" w:hAnsi="Arial" w:cs="Arial"/>
                <w:color w:val="000000"/>
                <w:position w:val="-2"/>
                <w:sz w:val="18"/>
                <w:szCs w:val="18"/>
              </w:rPr>
              <w:t> </w:t>
            </w:r>
          </w:p>
        </w:tc>
      </w:tr>
      <w:tr w:rsidR="008A6BDA"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Default="008A6BDA" w:rsidP="00E3796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Default="008A6BDA" w:rsidP="00E37969">
            <w:r>
              <w:rPr>
                <w:rFonts w:ascii="Arial" w:hAnsi="Arial" w:cs="Arial"/>
                <w:color w:val="000000"/>
                <w:position w:val="-2"/>
                <w:sz w:val="18"/>
                <w:szCs w:val="18"/>
              </w:rPr>
              <w:t> </w:t>
            </w:r>
          </w:p>
        </w:tc>
      </w:tr>
      <w:tr w:rsidR="008A6BDA"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Default="008A6BDA" w:rsidP="00E3796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Default="008A6BDA" w:rsidP="00E37969">
            <w:r>
              <w:rPr>
                <w:rFonts w:ascii="Arial" w:hAnsi="Arial" w:cs="Arial"/>
                <w:color w:val="000000"/>
                <w:position w:val="-2"/>
                <w:sz w:val="18"/>
                <w:szCs w:val="18"/>
              </w:rPr>
              <w:t> </w:t>
            </w:r>
          </w:p>
        </w:tc>
      </w:tr>
      <w:tr w:rsidR="008A6BDA"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Default="008A6BDA" w:rsidP="00E3796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Default="008A6BDA" w:rsidP="00E37969">
            <w:r>
              <w:rPr>
                <w:rFonts w:ascii="Arial" w:hAnsi="Arial" w:cs="Arial"/>
                <w:color w:val="000000"/>
                <w:position w:val="-2"/>
                <w:sz w:val="18"/>
                <w:szCs w:val="18"/>
              </w:rPr>
              <w:t> </w:t>
            </w:r>
          </w:p>
        </w:tc>
      </w:tr>
      <w:tr w:rsidR="008A6BDA"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Default="008A6BDA" w:rsidP="00E3796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Default="008A6BDA" w:rsidP="00E37969">
            <w:r>
              <w:rPr>
                <w:rFonts w:ascii="Arial" w:hAnsi="Arial" w:cs="Arial"/>
                <w:color w:val="000000"/>
                <w:position w:val="-2"/>
                <w:sz w:val="18"/>
                <w:szCs w:val="18"/>
              </w:rPr>
              <w:t> </w:t>
            </w:r>
          </w:p>
        </w:tc>
      </w:tr>
    </w:tbl>
    <w:p w14:paraId="129EC932" w14:textId="77777777" w:rsidR="008A6BDA" w:rsidRDefault="008A6BDA" w:rsidP="008A6BDA">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14:paraId="0C519DBF" w14:textId="77777777" w:rsidTr="00E37969">
        <w:tc>
          <w:tcPr>
            <w:tcW w:w="2500" w:type="pct"/>
            <w:tcMar>
              <w:top w:w="75" w:type="dxa"/>
              <w:bottom w:w="75" w:type="dxa"/>
            </w:tcMar>
            <w:vAlign w:val="center"/>
          </w:tcPr>
          <w:p w14:paraId="70994F4A"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Default="008A6BDA" w:rsidP="00E37969">
            <w:r>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Default="008A6BDA" w:rsidP="00E37969"/>
        </w:tc>
        <w:tc>
          <w:tcPr>
            <w:tcW w:w="0" w:type="auto"/>
            <w:tcMar>
              <w:top w:w="75" w:type="dxa"/>
              <w:bottom w:w="75" w:type="dxa"/>
            </w:tcMar>
            <w:vAlign w:val="center"/>
          </w:tcPr>
          <w:p w14:paraId="2BE118E1" w14:textId="77777777" w:rsidR="008A6BDA" w:rsidRDefault="008A6BDA" w:rsidP="00E37969"/>
          <w:p w14:paraId="75844740" w14:textId="77777777" w:rsidR="008A6BDA" w:rsidRDefault="008A6BDA" w:rsidP="00E37969">
            <w:pPr>
              <w:jc w:val="center"/>
            </w:pPr>
            <w:r>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8A6BDA">
          <w:pgSz w:w="16838" w:h="11906" w:orient="landscape"/>
          <w:pgMar w:top="1418" w:right="1418" w:bottom="1418" w:left="1418" w:header="567" w:footer="596" w:gutter="0"/>
          <w:cols w:space="708"/>
          <w:docGrid w:linePitch="360"/>
        </w:sectPr>
      </w:pPr>
    </w:p>
    <w:p w14:paraId="483E21D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7</w:t>
      </w:r>
    </w:p>
    <w:p w14:paraId="12A56304" w14:textId="77777777" w:rsidR="00E37969" w:rsidRPr="00252358" w:rsidRDefault="00E37969" w:rsidP="00E37969"/>
    <w:p w14:paraId="6DD45A7B" w14:textId="77777777" w:rsidR="00E37969" w:rsidRDefault="008A6BDA"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Seznam voznikov in vozil</w:t>
      </w:r>
    </w:p>
    <w:p w14:paraId="06A00C36" w14:textId="77777777" w:rsidR="00E37969" w:rsidRDefault="00E37969" w:rsidP="00E37969">
      <w:pPr>
        <w:spacing w:after="120"/>
        <w:rPr>
          <w:rFonts w:ascii="Arial" w:hAnsi="Arial" w:cs="Arial"/>
        </w:rPr>
      </w:pPr>
    </w:p>
    <w:p w14:paraId="450119E8" w14:textId="77777777" w:rsidR="008A6BDA" w:rsidRDefault="008A6BDA" w:rsidP="008A6BDA">
      <w:pPr>
        <w:jc w:val="both"/>
        <w:rPr>
          <w:rFonts w:ascii="Arial" w:hAnsi="Arial" w:cs="Arial"/>
          <w:sz w:val="18"/>
          <w:szCs w:val="18"/>
        </w:rPr>
      </w:pPr>
      <w:r w:rsidRPr="00EA2473">
        <w:rPr>
          <w:rFonts w:ascii="Arial" w:hAnsi="Arial" w:cs="Arial"/>
          <w:sz w:val="18"/>
          <w:szCs w:val="18"/>
        </w:rPr>
        <w:t>Spodaj podpisani izjavljam, da bomo zagotovili vsa potrebna in zahtevana vozila ter kadrovske kapacitete za izvedbo javnega naročila. Skladno z navedenim v nadaljevanju podajamo seznam vozil ter voznikov za izvedbo predmetnega javnega naročila.</w:t>
      </w:r>
    </w:p>
    <w:p w14:paraId="564BAC27" w14:textId="77777777" w:rsidR="008A6BDA" w:rsidRPr="00EA2473" w:rsidRDefault="008A6BDA" w:rsidP="008A6BDA">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8A6BDA" w14:paraId="29E73E68" w14:textId="77777777" w:rsidTr="00E37969">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301829F6" w14:textId="77777777" w:rsidR="008A6BDA" w:rsidRPr="00EA2473" w:rsidRDefault="008A6BDA" w:rsidP="00E37969">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0E9B62"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na relaciji</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D6BD05A" w14:textId="77777777" w:rsidR="008A6BDA" w:rsidRPr="00EA2473" w:rsidRDefault="008A6BDA"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C24C6B0" w14:textId="77777777" w:rsidR="008A6BDA" w:rsidRPr="00EA2473" w:rsidRDefault="008A6BDA"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8A6BDA" w14:paraId="6917B159" w14:textId="77777777" w:rsidTr="00E37969">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2751E7FC" w14:textId="77777777" w:rsidR="008A6BDA" w:rsidRDefault="008A6BDA" w:rsidP="00E37969">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0C3D7DF9" w14:textId="77777777" w:rsidR="008A6BDA" w:rsidRDefault="008A6BDA" w:rsidP="00E37969">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2E16819D" w14:textId="77777777" w:rsidR="008A6BDA" w:rsidRDefault="008A6BDA" w:rsidP="00E37969">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30773ACE" w14:textId="77777777" w:rsidR="008A6BDA" w:rsidRDefault="008A6BDA" w:rsidP="00E37969">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A6BDA" w14:paraId="38CB4CCA"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B8C3B"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93F98A9"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7D07472"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23100638" w14:textId="77777777" w:rsidR="008A6BDA" w:rsidRDefault="008A6BDA" w:rsidP="00E37969">
            <w:pPr>
              <w:jc w:val="center"/>
            </w:pPr>
            <w:r w:rsidRPr="006E2BA4">
              <w:rPr>
                <w:rFonts w:ascii="Arial" w:hAnsi="Arial" w:cs="Arial"/>
                <w:color w:val="000000"/>
                <w:position w:val="-2"/>
                <w:sz w:val="18"/>
                <w:szCs w:val="18"/>
              </w:rPr>
              <w:t>DA / NE</w:t>
            </w:r>
          </w:p>
        </w:tc>
      </w:tr>
      <w:tr w:rsidR="008A6BDA" w14:paraId="4CB41EB8"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DAEEE"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13CE097"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780CB8F"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30E0A77" w14:textId="77777777" w:rsidR="008A6BDA" w:rsidRDefault="008A6BDA" w:rsidP="00E37969">
            <w:pPr>
              <w:jc w:val="center"/>
            </w:pPr>
            <w:r w:rsidRPr="00E91F9F">
              <w:rPr>
                <w:rFonts w:ascii="Arial" w:hAnsi="Arial" w:cs="Arial"/>
                <w:color w:val="000000"/>
                <w:position w:val="-2"/>
                <w:sz w:val="18"/>
                <w:szCs w:val="18"/>
              </w:rPr>
              <w:t>DA / NE</w:t>
            </w:r>
          </w:p>
        </w:tc>
      </w:tr>
      <w:tr w:rsidR="008A6BDA" w14:paraId="6024C7CA"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B481F"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CDA9E7D"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9FED0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FA460DC" w14:textId="77777777" w:rsidR="008A6BDA" w:rsidRDefault="008A6BDA" w:rsidP="00E37969">
            <w:pPr>
              <w:jc w:val="center"/>
            </w:pPr>
            <w:r w:rsidRPr="00E91F9F">
              <w:rPr>
                <w:rFonts w:ascii="Arial" w:hAnsi="Arial" w:cs="Arial"/>
                <w:color w:val="000000"/>
                <w:position w:val="-2"/>
                <w:sz w:val="18"/>
                <w:szCs w:val="18"/>
              </w:rPr>
              <w:t>DA / NE</w:t>
            </w:r>
          </w:p>
        </w:tc>
      </w:tr>
      <w:tr w:rsidR="008A6BDA" w14:paraId="537E4844"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17190"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E3E91B4"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16891EA"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3B28AA8" w14:textId="77777777" w:rsidR="008A6BDA" w:rsidRDefault="008A6BDA" w:rsidP="00E37969">
            <w:pPr>
              <w:jc w:val="center"/>
            </w:pPr>
            <w:r w:rsidRPr="00E91F9F">
              <w:rPr>
                <w:rFonts w:ascii="Arial" w:hAnsi="Arial" w:cs="Arial"/>
                <w:color w:val="000000"/>
                <w:position w:val="-2"/>
                <w:sz w:val="18"/>
                <w:szCs w:val="18"/>
              </w:rPr>
              <w:t>DA / NE</w:t>
            </w:r>
          </w:p>
        </w:tc>
      </w:tr>
      <w:tr w:rsidR="008A6BDA" w14:paraId="351D1141"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72E7F"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EAF9726"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14684EB"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965E55D" w14:textId="77777777" w:rsidR="008A6BDA" w:rsidRDefault="008A6BDA" w:rsidP="00E37969">
            <w:pPr>
              <w:jc w:val="center"/>
            </w:pPr>
            <w:r w:rsidRPr="00E91F9F">
              <w:rPr>
                <w:rFonts w:ascii="Arial" w:hAnsi="Arial" w:cs="Arial"/>
                <w:color w:val="000000"/>
                <w:position w:val="-2"/>
                <w:sz w:val="18"/>
                <w:szCs w:val="18"/>
              </w:rPr>
              <w:t>DA / NE</w:t>
            </w:r>
          </w:p>
        </w:tc>
      </w:tr>
      <w:tr w:rsidR="008A6BDA" w14:paraId="32A068F3"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BB6BE"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230E5F7B"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971BDF5"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B915CC3" w14:textId="77777777" w:rsidR="008A6BDA" w:rsidRDefault="008A6BDA" w:rsidP="00E37969">
            <w:pPr>
              <w:jc w:val="center"/>
            </w:pPr>
            <w:r w:rsidRPr="00E91F9F">
              <w:rPr>
                <w:rFonts w:ascii="Arial" w:hAnsi="Arial" w:cs="Arial"/>
                <w:color w:val="000000"/>
                <w:position w:val="-2"/>
                <w:sz w:val="18"/>
                <w:szCs w:val="18"/>
              </w:rPr>
              <w:t>DA / NE</w:t>
            </w:r>
          </w:p>
        </w:tc>
      </w:tr>
      <w:tr w:rsidR="008A6BDA" w14:paraId="5D653939"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71063"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16C8534"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B3ECA33"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2DFC3BF" w14:textId="77777777" w:rsidR="008A6BDA" w:rsidRDefault="008A6BDA" w:rsidP="00E37969">
            <w:pPr>
              <w:jc w:val="center"/>
            </w:pPr>
            <w:r w:rsidRPr="00E91F9F">
              <w:rPr>
                <w:rFonts w:ascii="Arial" w:hAnsi="Arial" w:cs="Arial"/>
                <w:color w:val="000000"/>
                <w:position w:val="-2"/>
                <w:sz w:val="18"/>
                <w:szCs w:val="18"/>
              </w:rPr>
              <w:t>DA / NE</w:t>
            </w:r>
          </w:p>
        </w:tc>
      </w:tr>
      <w:tr w:rsidR="008A6BDA" w14:paraId="1E5FC4AD"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1A73"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57076F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9166C8"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320DA35" w14:textId="77777777" w:rsidR="008A6BDA" w:rsidRDefault="008A6BDA" w:rsidP="00E37969">
            <w:pPr>
              <w:jc w:val="center"/>
            </w:pPr>
            <w:r w:rsidRPr="00E91F9F">
              <w:rPr>
                <w:rFonts w:ascii="Arial" w:hAnsi="Arial" w:cs="Arial"/>
                <w:color w:val="000000"/>
                <w:position w:val="-2"/>
                <w:sz w:val="18"/>
                <w:szCs w:val="18"/>
              </w:rPr>
              <w:t>DA / NE</w:t>
            </w:r>
          </w:p>
        </w:tc>
      </w:tr>
      <w:tr w:rsidR="008A6BDA" w14:paraId="182605BE"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8D4C6"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CD79C0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68A7CA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9DE1706" w14:textId="77777777" w:rsidR="008A6BDA" w:rsidRDefault="008A6BDA" w:rsidP="00E37969">
            <w:pPr>
              <w:jc w:val="center"/>
            </w:pPr>
            <w:r w:rsidRPr="00E91F9F">
              <w:rPr>
                <w:rFonts w:ascii="Arial" w:hAnsi="Arial" w:cs="Arial"/>
                <w:color w:val="000000"/>
                <w:position w:val="-2"/>
                <w:sz w:val="18"/>
                <w:szCs w:val="18"/>
              </w:rPr>
              <w:t>DA / NE</w:t>
            </w:r>
          </w:p>
        </w:tc>
      </w:tr>
      <w:tr w:rsidR="008A6BDA" w14:paraId="056E6B48"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70538"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94FFBDA"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C7DB11C"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D0073FD" w14:textId="77777777" w:rsidR="008A6BDA" w:rsidRDefault="008A6BDA" w:rsidP="00E37969">
            <w:pPr>
              <w:jc w:val="center"/>
            </w:pPr>
            <w:r w:rsidRPr="00E91F9F">
              <w:rPr>
                <w:rFonts w:ascii="Arial" w:hAnsi="Arial" w:cs="Arial"/>
                <w:color w:val="000000"/>
                <w:position w:val="-2"/>
                <w:sz w:val="18"/>
                <w:szCs w:val="18"/>
              </w:rPr>
              <w:t>DA / NE</w:t>
            </w:r>
          </w:p>
        </w:tc>
      </w:tr>
      <w:tr w:rsidR="008A6BDA" w14:paraId="47980DF1"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66FBC"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FC9838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0C85C43"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885E57" w14:textId="77777777" w:rsidR="008A6BDA" w:rsidRDefault="008A6BDA" w:rsidP="00E37969">
            <w:pPr>
              <w:jc w:val="center"/>
            </w:pPr>
            <w:r w:rsidRPr="00E91F9F">
              <w:rPr>
                <w:rFonts w:ascii="Arial" w:hAnsi="Arial" w:cs="Arial"/>
                <w:color w:val="000000"/>
                <w:position w:val="-2"/>
                <w:sz w:val="18"/>
                <w:szCs w:val="18"/>
              </w:rPr>
              <w:t>DA / NE</w:t>
            </w:r>
          </w:p>
        </w:tc>
      </w:tr>
      <w:tr w:rsidR="008A6BDA" w14:paraId="218019EF"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BA454"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9BBF2D2"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A5F46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4335CE8" w14:textId="77777777" w:rsidR="008A6BDA" w:rsidRDefault="008A6BDA" w:rsidP="00E37969">
            <w:pPr>
              <w:jc w:val="center"/>
            </w:pPr>
            <w:r w:rsidRPr="00E91F9F">
              <w:rPr>
                <w:rFonts w:ascii="Arial" w:hAnsi="Arial" w:cs="Arial"/>
                <w:color w:val="000000"/>
                <w:position w:val="-2"/>
                <w:sz w:val="18"/>
                <w:szCs w:val="18"/>
              </w:rPr>
              <w:t>DA / NE</w:t>
            </w:r>
          </w:p>
        </w:tc>
      </w:tr>
      <w:tr w:rsidR="008A6BDA" w14:paraId="54AF3CF6"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F9DA5"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FFA925"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908C0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FE08DDE" w14:textId="77777777" w:rsidR="008A6BDA" w:rsidRDefault="008A6BDA" w:rsidP="00E37969">
            <w:pPr>
              <w:jc w:val="center"/>
            </w:pPr>
            <w:r w:rsidRPr="00E91F9F">
              <w:rPr>
                <w:rFonts w:ascii="Arial" w:hAnsi="Arial" w:cs="Arial"/>
                <w:color w:val="000000"/>
                <w:position w:val="-2"/>
                <w:sz w:val="18"/>
                <w:szCs w:val="18"/>
              </w:rPr>
              <w:t>DA / NE</w:t>
            </w:r>
          </w:p>
        </w:tc>
      </w:tr>
    </w:tbl>
    <w:p w14:paraId="61C295DD"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14:paraId="00FC19BA" w14:textId="77777777" w:rsidR="008A6BDA" w:rsidRDefault="008A6BDA" w:rsidP="008A6BDA">
      <w:pPr>
        <w:spacing w:before="225" w:after="225" w:line="240" w:lineRule="auto"/>
        <w:jc w:val="both"/>
        <w:rPr>
          <w:rFonts w:ascii="Arial" w:hAnsi="Arial" w:cs="Arial"/>
          <w:color w:val="000000"/>
          <w:sz w:val="18"/>
          <w:szCs w:val="18"/>
        </w:rPr>
      </w:pPr>
    </w:p>
    <w:p w14:paraId="6273B143" w14:textId="77777777" w:rsidR="008A6BDA" w:rsidRDefault="008A6BDA" w:rsidP="008A6BDA">
      <w:pPr>
        <w:jc w:val="both"/>
        <w:rPr>
          <w:rFonts w:ascii="Arial" w:hAnsi="Arial" w:cs="Arial"/>
          <w:b/>
          <w:sz w:val="18"/>
          <w:szCs w:val="18"/>
        </w:rPr>
      </w:pPr>
      <w:r w:rsidRPr="00EA2473">
        <w:rPr>
          <w:rFonts w:ascii="Arial" w:hAnsi="Arial" w:cs="Arial"/>
          <w:b/>
          <w:sz w:val="18"/>
          <w:szCs w:val="18"/>
        </w:rPr>
        <w:lastRenderedPageBreak/>
        <w:t>SEZNAM VOZIL</w:t>
      </w:r>
    </w:p>
    <w:tbl>
      <w:tblPr>
        <w:tblStyle w:val="NormalTablePHPDOCX"/>
        <w:tblW w:w="5000" w:type="pct"/>
        <w:tblInd w:w="108" w:type="dxa"/>
        <w:tblLook w:val="04A0" w:firstRow="1" w:lastRow="0" w:firstColumn="1" w:lastColumn="0" w:noHBand="0" w:noVBand="1"/>
      </w:tblPr>
      <w:tblGrid>
        <w:gridCol w:w="2582"/>
        <w:gridCol w:w="1196"/>
        <w:gridCol w:w="1089"/>
        <w:gridCol w:w="1147"/>
        <w:gridCol w:w="1633"/>
        <w:gridCol w:w="1407"/>
      </w:tblGrid>
      <w:tr w:rsidR="008A6BDA" w14:paraId="65EEBCB1" w14:textId="77777777" w:rsidTr="00E37969">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643621" w14:textId="77777777" w:rsidR="008A6BDA" w:rsidRPr="00EA2473" w:rsidRDefault="008A6BDA" w:rsidP="00E37969">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E7D4650"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Z vozilom se bo izvajalo prevoze za relacijo</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6FF38FD"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3A1827" w14:textId="66AE933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r w:rsidR="0052581A">
              <w:rPr>
                <w:rFonts w:ascii="Arial" w:hAnsi="Arial" w:cs="Arial"/>
                <w:b/>
                <w:color w:val="000000"/>
                <w:position w:val="-2"/>
                <w:sz w:val="18"/>
                <w:szCs w:val="18"/>
              </w:rPr>
              <w:t xml:space="preserve"> in navedba okoljskega standarda motorja</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7BD6CA0"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8FD3BDF"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8A6BDA" w14:paraId="503EE94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2C9B49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F22842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A3406C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F51F3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EBB64C8" w14:textId="77777777" w:rsidR="008A6BDA" w:rsidRDefault="008A6BDA" w:rsidP="00E37969">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6164AC2" w14:textId="77777777" w:rsidR="008A6BDA" w:rsidRDefault="008A6BDA" w:rsidP="00E37969">
            <w:pPr>
              <w:jc w:val="center"/>
            </w:pPr>
            <w:r w:rsidRPr="008634C3">
              <w:rPr>
                <w:rFonts w:ascii="Arial" w:hAnsi="Arial" w:cs="Arial"/>
                <w:color w:val="000000"/>
                <w:position w:val="-2"/>
                <w:sz w:val="18"/>
                <w:szCs w:val="18"/>
              </w:rPr>
              <w:t>DA / NE</w:t>
            </w:r>
          </w:p>
        </w:tc>
      </w:tr>
      <w:tr w:rsidR="008A6BDA" w14:paraId="7B6205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889C9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BED1FF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2F0BE1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B882DE"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9815FA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34078A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7FD46B7"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7AB181"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FF89B2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65C3D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162B2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82452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7A45FD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541E29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8EE0AD"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4E32F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066A66"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2CB321"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E0DE4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4BCACE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3D8AB23"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B9EE8C3"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A54713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488CFF5"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F9EB6A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6D21DE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D1FCB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59A755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2A09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9ABE47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2678D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9F03A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45C32D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017A17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1011F7AE"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94C1B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D8FA1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FE8E4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A44E45"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25B942A"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E500D0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002D46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C57922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8F72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1B500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AD930A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2C149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B1DC45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66469AA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79BBC0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C882F9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F9629F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D4C37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5BAB2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EC2125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269A664"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DA6D2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D7117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CC5591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9F7D24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4A982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FBAF583"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C5C59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A211148"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1A0F7E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527530"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66955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77C21D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02A286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3FE5AAD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DE3314F"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FE7966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2823DDF"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98C541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782425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B3874C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CD5F90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8D820A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66A38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F92FE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9B03EF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6C2F1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658843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CEC864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7BFEF85"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954709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7068A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E6BF56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EB19035"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F638C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12E59AD"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E7374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940FD6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D464B5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CC5D47A"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C750DC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19F8E9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A82651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33106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407F42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2DC49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6DAF76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952B0A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4506012"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EA47AD2"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76DC374"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8F022A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6DBDD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018361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BE02CE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269EB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2A63DE3B"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708B31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CC3DC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D6B81E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063E0C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2B3D670"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3668E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545155A0"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4F4EACF2" w14:textId="77777777" w:rsidR="008A6BDA" w:rsidRDefault="008A6BDA" w:rsidP="008A6BDA">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184DA73E" w14:textId="77777777" w:rsidR="008A6BDA" w:rsidRDefault="008A6BDA" w:rsidP="008A6BDA">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2787DBB" w14:textId="77777777" w:rsidTr="00E37969">
        <w:tc>
          <w:tcPr>
            <w:tcW w:w="2500" w:type="pct"/>
            <w:tcMar>
              <w:top w:w="75" w:type="dxa"/>
              <w:bottom w:w="75" w:type="dxa"/>
            </w:tcMar>
            <w:vAlign w:val="center"/>
          </w:tcPr>
          <w:p w14:paraId="7615BB81" w14:textId="77777777" w:rsidR="008A6BDA" w:rsidRDefault="008A6BDA" w:rsidP="00E37969">
            <w:pPr>
              <w:rPr>
                <w:rFonts w:ascii="Arial" w:hAnsi="Arial" w:cs="Arial"/>
                <w:color w:val="000000"/>
                <w:position w:val="-2"/>
                <w:sz w:val="18"/>
                <w:szCs w:val="18"/>
              </w:rPr>
            </w:pPr>
          </w:p>
          <w:p w14:paraId="3AC736BB"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078B68F2" w14:textId="77777777" w:rsidR="008A6BDA" w:rsidRDefault="008A6BDA" w:rsidP="00E37969">
            <w:pPr>
              <w:rPr>
                <w:rFonts w:ascii="Arial" w:hAnsi="Arial" w:cs="Arial"/>
                <w:color w:val="000000"/>
                <w:position w:val="-2"/>
                <w:sz w:val="18"/>
                <w:szCs w:val="18"/>
              </w:rPr>
            </w:pPr>
          </w:p>
          <w:p w14:paraId="0A45CA8F" w14:textId="77777777" w:rsidR="008A6BDA" w:rsidRDefault="008A6BDA" w:rsidP="00E37969">
            <w:r>
              <w:rPr>
                <w:rFonts w:ascii="Arial" w:hAnsi="Arial" w:cs="Arial"/>
                <w:color w:val="000000"/>
                <w:position w:val="-2"/>
                <w:sz w:val="18"/>
                <w:szCs w:val="18"/>
              </w:rPr>
              <w:t>Ime in priimek: _____________________</w:t>
            </w:r>
          </w:p>
        </w:tc>
      </w:tr>
      <w:tr w:rsidR="008A6BDA" w14:paraId="6D642551" w14:textId="77777777" w:rsidTr="00E37969">
        <w:tc>
          <w:tcPr>
            <w:tcW w:w="2500" w:type="pct"/>
            <w:tcMar>
              <w:top w:w="75" w:type="dxa"/>
              <w:bottom w:w="75" w:type="dxa"/>
            </w:tcMar>
            <w:vAlign w:val="center"/>
          </w:tcPr>
          <w:p w14:paraId="537C481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61E6C6C4" w14:textId="77777777" w:rsidR="008A6BDA" w:rsidRDefault="008A6BDA" w:rsidP="00E37969">
            <w:pPr>
              <w:jc w:val="center"/>
            </w:pPr>
            <w:r>
              <w:rPr>
                <w:rFonts w:ascii="Arial" w:hAnsi="Arial" w:cs="Arial"/>
                <w:color w:val="A9A9A9"/>
                <w:position w:val="-2"/>
                <w:sz w:val="18"/>
                <w:szCs w:val="18"/>
              </w:rPr>
              <w:t>(podpis)</w:t>
            </w:r>
          </w:p>
        </w:tc>
      </w:tr>
    </w:tbl>
    <w:p w14:paraId="35F885A5" w14:textId="77777777" w:rsidR="008A6BDA" w:rsidRDefault="008A6BDA" w:rsidP="008A6BDA">
      <w:pPr>
        <w:jc w:val="both"/>
        <w:rPr>
          <w:rFonts w:ascii="Arial" w:hAnsi="Arial" w:cs="Arial"/>
          <w:sz w:val="18"/>
          <w:szCs w:val="18"/>
        </w:rPr>
      </w:pPr>
    </w:p>
    <w:p w14:paraId="1A2BD01A" w14:textId="77777777" w:rsidR="005D6DB2" w:rsidRDefault="005D6DB2">
      <w:pPr>
        <w:sectPr w:rsidR="005D6DB2" w:rsidSect="00E37969">
          <w:footerReference w:type="default" r:id="rId14"/>
          <w:pgSz w:w="11906" w:h="16838"/>
          <w:pgMar w:top="1418" w:right="1418" w:bottom="1418" w:left="1418" w:header="567" w:footer="596" w:gutter="0"/>
          <w:cols w:space="708"/>
          <w:docGrid w:linePitch="360"/>
        </w:sectPr>
      </w:pPr>
    </w:p>
    <w:p w14:paraId="1DDB4206"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8</w:t>
      </w:r>
    </w:p>
    <w:p w14:paraId="7F80AC14" w14:textId="77777777" w:rsidR="00E37969" w:rsidRPr="00252358" w:rsidRDefault="00E37969" w:rsidP="00E37969"/>
    <w:p w14:paraId="06567B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ECE5C23" w14:textId="77777777" w:rsidR="00E37969" w:rsidRDefault="00E37969" w:rsidP="00E37969">
      <w:pPr>
        <w:spacing w:after="120"/>
        <w:rPr>
          <w:rFonts w:ascii="Arial" w:hAnsi="Arial" w:cs="Arial"/>
        </w:rPr>
      </w:pPr>
    </w:p>
    <w:p w14:paraId="0DB17FFD" w14:textId="77777777" w:rsidR="005D6DB2" w:rsidRDefault="00CA73A0">
      <w:pPr>
        <w:spacing w:before="225" w:after="225" w:line="240" w:lineRule="auto"/>
        <w:jc w:val="center"/>
      </w:pPr>
      <w:r>
        <w:rPr>
          <w:rFonts w:ascii="Arial" w:hAnsi="Arial" w:cs="Arial"/>
          <w:b/>
          <w:bCs/>
          <w:color w:val="000000"/>
          <w:sz w:val="24"/>
          <w:szCs w:val="24"/>
        </w:rPr>
        <w:t>MENIČNA IZJAVA</w:t>
      </w:r>
    </w:p>
    <w:p w14:paraId="6D87B525" w14:textId="77777777" w:rsidR="005D6DB2" w:rsidRDefault="00CA73A0">
      <w:pPr>
        <w:spacing w:before="225" w:after="225" w:line="240" w:lineRule="auto"/>
        <w:jc w:val="center"/>
      </w:pPr>
      <w:r>
        <w:rPr>
          <w:rFonts w:ascii="Arial" w:hAnsi="Arial" w:cs="Arial"/>
          <w:color w:val="000000"/>
          <w:sz w:val="21"/>
          <w:szCs w:val="21"/>
        </w:rPr>
        <w:t>s pooblastilom za izpolnitev in unovčenje menice</w:t>
      </w:r>
    </w:p>
    <w:p w14:paraId="0A3D3B0A" w14:textId="77777777" w:rsidR="005D6DB2" w:rsidRDefault="00CA73A0">
      <w:pPr>
        <w:spacing w:before="225" w:after="225" w:line="240" w:lineRule="auto"/>
        <w:jc w:val="both"/>
      </w:pPr>
      <w:r>
        <w:rPr>
          <w:rFonts w:ascii="Arial" w:hAnsi="Arial" w:cs="Arial"/>
          <w:color w:val="000000"/>
          <w:sz w:val="18"/>
          <w:szCs w:val="18"/>
        </w:rPr>
        <w:t> </w:t>
      </w:r>
    </w:p>
    <w:p w14:paraId="6A0EA601" w14:textId="77777777" w:rsidR="005D6DB2" w:rsidRDefault="00CA73A0">
      <w:pPr>
        <w:spacing w:before="225" w:after="225" w:line="240" w:lineRule="auto"/>
        <w:jc w:val="both"/>
      </w:pPr>
      <w:r>
        <w:rPr>
          <w:rFonts w:ascii="Arial" w:hAnsi="Arial" w:cs="Arial"/>
          <w:color w:val="000000"/>
          <w:sz w:val="18"/>
          <w:szCs w:val="18"/>
        </w:rPr>
        <w:t>Naročniku Občina Jesenice, Cesta železarjev 6, 4270 Jesenice,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4F03571E" w14:textId="77777777" w:rsidR="005D6DB2" w:rsidRDefault="00CA73A0" w:rsidP="008A6BDA">
      <w:pPr>
        <w:spacing w:before="225" w:after="225" w:line="240" w:lineRule="auto"/>
        <w:jc w:val="center"/>
      </w:pPr>
      <w:r>
        <w:rPr>
          <w:rFonts w:ascii="Arial" w:hAnsi="Arial" w:cs="Arial"/>
          <w:b/>
          <w:bCs/>
          <w:color w:val="000000"/>
          <w:sz w:val="18"/>
          <w:szCs w:val="18"/>
        </w:rPr>
        <w:t>Izvajanje storitev posebnih linijskih prevozov šoloobveznih otrok na območju občine Jesenice</w:t>
      </w:r>
    </w:p>
    <w:p w14:paraId="4E32032C" w14:textId="77777777" w:rsidR="005D6DB2" w:rsidRDefault="00CA73A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FB090B0" w14:textId="77777777" w:rsidR="005D6DB2" w:rsidRDefault="00CA73A0">
      <w:pPr>
        <w:spacing w:before="225" w:after="225" w:line="240" w:lineRule="auto"/>
        <w:jc w:val="both"/>
      </w:pPr>
      <w:r>
        <w:rPr>
          <w:rFonts w:ascii="Arial" w:hAnsi="Arial" w:cs="Arial"/>
          <w:color w:val="000000"/>
          <w:sz w:val="18"/>
          <w:szCs w:val="18"/>
        </w:rPr>
        <w:t> </w:t>
      </w:r>
    </w:p>
    <w:p w14:paraId="63ABAABE" w14:textId="77777777" w:rsidR="005D6DB2" w:rsidRDefault="00CA73A0">
      <w:pPr>
        <w:spacing w:before="225" w:after="225" w:line="240" w:lineRule="auto"/>
        <w:jc w:val="both"/>
      </w:pPr>
      <w:r>
        <w:rPr>
          <w:rFonts w:ascii="Arial" w:hAnsi="Arial" w:cs="Arial"/>
          <w:color w:val="000000"/>
          <w:sz w:val="18"/>
          <w:szCs w:val="18"/>
        </w:rPr>
        <w:t>Naročnika Občina Jesenice pooblaščamo, da izpolni priloženo menico z zneskom v višini</w:t>
      </w:r>
      <w:r>
        <w:rPr>
          <w:rFonts w:ascii="Arial" w:hAnsi="Arial" w:cs="Arial"/>
          <w:b/>
          <w:bCs/>
          <w:color w:val="000000"/>
          <w:sz w:val="18"/>
          <w:szCs w:val="18"/>
        </w:rPr>
        <w:t xml:space="preserve"> 10.000,00 EUR</w:t>
      </w:r>
    </w:p>
    <w:p w14:paraId="4BC23023" w14:textId="77777777" w:rsidR="005D6DB2" w:rsidRDefault="00CA73A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D6DB2" w14:paraId="3A592A41" w14:textId="77777777">
        <w:tc>
          <w:tcPr>
            <w:tcW w:w="0" w:type="auto"/>
            <w:tcMar>
              <w:top w:w="0" w:type="auto"/>
              <w:bottom w:w="0" w:type="auto"/>
            </w:tcMar>
          </w:tcPr>
          <w:p w14:paraId="73BD84E1" w14:textId="77777777" w:rsidR="005D6DB2" w:rsidRDefault="00CA73A0" w:rsidP="00CA73A0">
            <w:pPr>
              <w:numPr>
                <w:ilvl w:val="0"/>
                <w:numId w:val="1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89FA798" w14:textId="77777777" w:rsidR="005D6DB2" w:rsidRDefault="00CA73A0" w:rsidP="00CA73A0">
            <w:pPr>
              <w:numPr>
                <w:ilvl w:val="0"/>
                <w:numId w:val="1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FED55CD" w14:textId="77777777" w:rsidR="005D6DB2" w:rsidRDefault="00CA73A0" w:rsidP="00CA73A0">
            <w:pPr>
              <w:numPr>
                <w:ilvl w:val="0"/>
                <w:numId w:val="14"/>
              </w:numPr>
              <w:rPr>
                <w:rFonts w:ascii="Arial" w:hAnsi="Arial" w:cs="Arial"/>
                <w:color w:val="000000"/>
                <w:sz w:val="18"/>
                <w:szCs w:val="18"/>
              </w:rPr>
            </w:pPr>
            <w:r>
              <w:rPr>
                <w:rFonts w:ascii="Arial" w:hAnsi="Arial" w:cs="Arial"/>
                <w:color w:val="000000"/>
                <w:sz w:val="18"/>
                <w:szCs w:val="18"/>
              </w:rPr>
              <w:t>ne soglašamo z odpravo napak v ponudbi ali</w:t>
            </w:r>
          </w:p>
          <w:p w14:paraId="3F015C4F" w14:textId="77777777" w:rsidR="005D6DB2" w:rsidRDefault="00CA73A0" w:rsidP="00CA73A0">
            <w:pPr>
              <w:numPr>
                <w:ilvl w:val="0"/>
                <w:numId w:val="14"/>
              </w:numPr>
              <w:rPr>
                <w:rFonts w:ascii="Arial" w:hAnsi="Arial" w:cs="Arial"/>
                <w:color w:val="000000"/>
                <w:sz w:val="18"/>
                <w:szCs w:val="18"/>
              </w:rPr>
            </w:pPr>
            <w:r>
              <w:rPr>
                <w:rFonts w:ascii="Arial" w:hAnsi="Arial" w:cs="Arial"/>
                <w:color w:val="000000"/>
                <w:sz w:val="18"/>
                <w:szCs w:val="18"/>
              </w:rPr>
              <w:t>ne sklenemo pogodbe v določenem roku ali</w:t>
            </w:r>
          </w:p>
          <w:p w14:paraId="323F1D70" w14:textId="77777777" w:rsidR="005D6DB2" w:rsidRDefault="00CA73A0" w:rsidP="00CA73A0">
            <w:pPr>
              <w:numPr>
                <w:ilvl w:val="0"/>
                <w:numId w:val="1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9B6CDEB" w14:textId="77777777" w:rsidR="005D6DB2" w:rsidRDefault="00CA73A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5065CBB" w14:textId="77777777" w:rsidR="005D6DB2" w:rsidRDefault="00CA73A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202039CB" w14:textId="77777777" w:rsidR="005D6DB2" w:rsidRDefault="00CA73A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0F55DBA5" w14:textId="77777777" w:rsidR="005D6DB2" w:rsidRDefault="00CA73A0">
      <w:pPr>
        <w:spacing w:before="225" w:after="225" w:line="240" w:lineRule="auto"/>
        <w:jc w:val="both"/>
      </w:pPr>
      <w:r>
        <w:rPr>
          <w:rFonts w:ascii="Arial" w:hAnsi="Arial" w:cs="Arial"/>
          <w:color w:val="000000"/>
          <w:sz w:val="18"/>
          <w:szCs w:val="18"/>
        </w:rPr>
        <w:t>Priloga: </w:t>
      </w:r>
    </w:p>
    <w:p w14:paraId="6BD7F393" w14:textId="77777777" w:rsidR="005D6DB2" w:rsidRDefault="00CA73A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D6DB2" w14:paraId="399CC9C4" w14:textId="77777777">
        <w:tc>
          <w:tcPr>
            <w:tcW w:w="4080" w:type="dxa"/>
            <w:tcMar>
              <w:top w:w="75" w:type="dxa"/>
              <w:bottom w:w="75" w:type="dxa"/>
            </w:tcMar>
            <w:vAlign w:val="center"/>
          </w:tcPr>
          <w:p w14:paraId="56A835CD" w14:textId="77777777" w:rsidR="005D6DB2" w:rsidRDefault="00CA73A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24ECCA" w14:textId="77777777" w:rsidR="005D6DB2" w:rsidRDefault="00CA73A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D6DB2" w14:paraId="18D33242" w14:textId="77777777">
        <w:tc>
          <w:tcPr>
            <w:tcW w:w="4080" w:type="dxa"/>
            <w:tcMar>
              <w:top w:w="75" w:type="dxa"/>
              <w:bottom w:w="75" w:type="dxa"/>
            </w:tcMar>
            <w:vAlign w:val="center"/>
          </w:tcPr>
          <w:p w14:paraId="4EF52983" w14:textId="77777777" w:rsidR="005D6DB2" w:rsidRDefault="00CA73A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46611B" w14:textId="77777777" w:rsidR="005D6DB2" w:rsidRDefault="005D6DB2"/>
          <w:p w14:paraId="5D080C78" w14:textId="77777777" w:rsidR="005D6DB2" w:rsidRDefault="00CA73A0">
            <w:pPr>
              <w:jc w:val="center"/>
            </w:pPr>
            <w:r>
              <w:rPr>
                <w:rFonts w:ascii="Arial" w:hAnsi="Arial" w:cs="Arial"/>
                <w:color w:val="A9A9A9"/>
                <w:position w:val="-2"/>
                <w:sz w:val="18"/>
                <w:szCs w:val="18"/>
              </w:rPr>
              <w:t>(žig in podpis)</w:t>
            </w:r>
          </w:p>
        </w:tc>
      </w:tr>
    </w:tbl>
    <w:p w14:paraId="793BDF92" w14:textId="77777777" w:rsidR="005D6DB2" w:rsidRDefault="00CA73A0">
      <w:pPr>
        <w:spacing w:before="225" w:after="225" w:line="240" w:lineRule="auto"/>
        <w:jc w:val="both"/>
      </w:pPr>
      <w:r>
        <w:rPr>
          <w:rFonts w:ascii="Arial" w:hAnsi="Arial" w:cs="Arial"/>
          <w:color w:val="000000"/>
          <w:sz w:val="18"/>
          <w:szCs w:val="18"/>
        </w:rPr>
        <w:t> </w:t>
      </w:r>
    </w:p>
    <w:p w14:paraId="08FCDCD4" w14:textId="77777777" w:rsidR="005D6DB2" w:rsidRDefault="00CA73A0">
      <w:pPr>
        <w:spacing w:before="225" w:after="225" w:line="240" w:lineRule="auto"/>
        <w:jc w:val="both"/>
      </w:pPr>
      <w:r>
        <w:rPr>
          <w:rFonts w:ascii="Arial" w:hAnsi="Arial" w:cs="Arial"/>
          <w:color w:val="000000"/>
          <w:sz w:val="18"/>
          <w:szCs w:val="18"/>
        </w:rPr>
        <w:t> </w:t>
      </w:r>
    </w:p>
    <w:p w14:paraId="67B05CFF" w14:textId="77777777" w:rsidR="005D6DB2" w:rsidRDefault="005D6DB2">
      <w:pPr>
        <w:sectPr w:rsidR="005D6DB2" w:rsidSect="00E37969">
          <w:footerReference w:type="default" r:id="rId15"/>
          <w:pgSz w:w="11906" w:h="16838"/>
          <w:pgMar w:top="1418" w:right="1418" w:bottom="1418" w:left="1418" w:header="567" w:footer="596" w:gutter="0"/>
          <w:cols w:space="708"/>
          <w:docGrid w:linePitch="360"/>
        </w:sectPr>
      </w:pPr>
    </w:p>
    <w:p w14:paraId="73EC9460"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9</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2A5A794F" w14:textId="77777777" w:rsidR="005D6DB2" w:rsidRDefault="00CA73A0">
      <w:pPr>
        <w:spacing w:before="225" w:after="225" w:line="240" w:lineRule="auto"/>
        <w:jc w:val="both"/>
      </w:pPr>
      <w:r>
        <w:rPr>
          <w:rFonts w:ascii="Arial" w:hAnsi="Arial" w:cs="Arial"/>
          <w:color w:val="000000"/>
          <w:sz w:val="18"/>
          <w:szCs w:val="18"/>
        </w:rPr>
        <w:t>Za: Občina Jesenice, Cesta železarjev 6, 4270 Jesenice</w:t>
      </w:r>
    </w:p>
    <w:p w14:paraId="6BEC98C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77777777" w:rsidR="005D6DB2"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Jesenice, Cesta železarjev 6, 4270 Jesenice</w:t>
      </w:r>
    </w:p>
    <w:p w14:paraId="3CA608BE" w14:textId="77777777" w:rsidR="005D6DB2" w:rsidRDefault="00CA73A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Izvajanje storitev posebnih linijskih prevozov šoloobveznih otrok na območju občine Jesenice</w:t>
      </w:r>
    </w:p>
    <w:p w14:paraId="48AA3A1D"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844340"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30D4DE96"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EC04FDF" w14:textId="77777777" w:rsidR="005D6DB2" w:rsidRDefault="00CA73A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C50CD5"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line="240" w:lineRule="auto"/>
        <w:jc w:val="both"/>
      </w:pPr>
      <w:r>
        <w:rPr>
          <w:rFonts w:ascii="Arial" w:hAnsi="Arial" w:cs="Arial"/>
          <w:color w:val="000000"/>
          <w:sz w:val="18"/>
          <w:szCs w:val="18"/>
        </w:rPr>
        <w:t> </w:t>
      </w:r>
    </w:p>
    <w:p w14:paraId="5363A53C" w14:textId="77777777" w:rsidR="005D6DB2" w:rsidRDefault="00CA73A0">
      <w:pPr>
        <w:spacing w:before="225" w:after="225" w:line="240" w:lineRule="auto"/>
        <w:jc w:val="both"/>
      </w:pPr>
      <w:r>
        <w:rPr>
          <w:rFonts w:ascii="Arial" w:hAnsi="Arial" w:cs="Arial"/>
          <w:color w:val="000000"/>
          <w:sz w:val="18"/>
          <w:szCs w:val="18"/>
        </w:rPr>
        <w:t> </w:t>
      </w:r>
    </w:p>
    <w:p w14:paraId="30C6DED1" w14:textId="77777777" w:rsidR="005D6DB2" w:rsidRDefault="005D6DB2">
      <w:pPr>
        <w:sectPr w:rsidR="005D6DB2" w:rsidSect="00E37969">
          <w:footerReference w:type="default" r:id="rId16"/>
          <w:pgSz w:w="11906" w:h="16838"/>
          <w:pgMar w:top="1418" w:right="1418" w:bottom="1418" w:left="1418" w:header="567" w:footer="596" w:gutter="0"/>
          <w:cols w:space="708"/>
          <w:docGrid w:linePitch="360"/>
        </w:sectPr>
      </w:pPr>
    </w:p>
    <w:p w14:paraId="585EC09B" w14:textId="7777777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Obrazec št: 10</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CA73A0">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CA73A0">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77777777" w:rsidR="005D6DB2" w:rsidRDefault="00CA73A0" w:rsidP="00CA73A0">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D700EF6" w14:textId="77777777" w:rsidR="005D6DB2" w:rsidRDefault="00CA73A0" w:rsidP="00CA73A0">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CA73A0">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CA73A0">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CA73A0">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153165" w14:textId="77777777" w:rsidR="005D6DB2" w:rsidRDefault="00CA73A0">
      <w:pPr>
        <w:spacing w:before="225" w:after="225" w:line="240" w:lineRule="auto"/>
        <w:jc w:val="center"/>
      </w:pPr>
      <w:r>
        <w:rPr>
          <w:rFonts w:ascii="Arial" w:hAnsi="Arial" w:cs="Arial"/>
          <w:b/>
          <w:bCs/>
          <w:color w:val="000000"/>
          <w:sz w:val="21"/>
          <w:szCs w:val="21"/>
        </w:rPr>
        <w:t>in</w:t>
      </w:r>
    </w:p>
    <w:p w14:paraId="2E14A27F" w14:textId="77777777" w:rsidR="005D6DB2" w:rsidRDefault="00CA73A0">
      <w:pPr>
        <w:spacing w:before="225" w:after="225" w:line="240" w:lineRule="auto"/>
        <w:jc w:val="center"/>
      </w:pPr>
      <w:r>
        <w:rPr>
          <w:rFonts w:ascii="Arial" w:hAnsi="Arial" w:cs="Arial"/>
          <w:b/>
          <w:bCs/>
          <w:color w:val="000000"/>
          <w:sz w:val="21"/>
          <w:szCs w:val="21"/>
        </w:rPr>
        <w:t>POOBLASTILO</w:t>
      </w:r>
    </w:p>
    <w:p w14:paraId="68AAA6F5" w14:textId="77777777" w:rsidR="005D6DB2" w:rsidRDefault="00CA73A0">
      <w:pPr>
        <w:spacing w:before="225" w:after="225" w:line="240" w:lineRule="auto"/>
        <w:jc w:val="both"/>
      </w:pPr>
      <w:r>
        <w:rPr>
          <w:rFonts w:ascii="Arial" w:hAnsi="Arial" w:cs="Arial"/>
          <w:color w:val="000000"/>
          <w:sz w:val="18"/>
          <w:szCs w:val="18"/>
        </w:rPr>
        <w:t>Pooblaščamo naročnika Občina Jesenice,</w:t>
      </w:r>
      <w:r w:rsidR="008A6BDA">
        <w:rPr>
          <w:rFonts w:ascii="Arial" w:hAnsi="Arial" w:cs="Arial"/>
          <w:color w:val="000000"/>
          <w:sz w:val="18"/>
          <w:szCs w:val="18"/>
        </w:rPr>
        <w:t xml:space="preserve"> </w:t>
      </w:r>
      <w:r>
        <w:rPr>
          <w:rFonts w:ascii="Arial" w:hAnsi="Arial" w:cs="Arial"/>
          <w:color w:val="000000"/>
          <w:sz w:val="18"/>
          <w:szCs w:val="18"/>
        </w:rPr>
        <w:t>Cesta železarjev 6, 4270 Jesenice,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D6DB2" w14:paraId="0E4CE6A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3EBC4" w14:textId="77777777" w:rsidR="005D6DB2" w:rsidRDefault="00CA73A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8AFCB" w14:textId="77777777" w:rsidR="005D6DB2" w:rsidRDefault="00CA73A0">
            <w:r>
              <w:rPr>
                <w:rFonts w:ascii="Arial" w:hAnsi="Arial" w:cs="Arial"/>
                <w:color w:val="000000"/>
                <w:position w:val="-2"/>
                <w:sz w:val="18"/>
                <w:szCs w:val="18"/>
              </w:rPr>
              <w:t> </w:t>
            </w:r>
          </w:p>
        </w:tc>
      </w:tr>
      <w:tr w:rsidR="005D6DB2" w14:paraId="1E8F8CA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2BDA" w14:textId="77777777" w:rsidR="005D6DB2" w:rsidRDefault="00CA73A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11C17" w14:textId="77777777" w:rsidR="005D6DB2" w:rsidRDefault="00CA73A0">
            <w:r>
              <w:rPr>
                <w:rFonts w:ascii="Arial" w:hAnsi="Arial" w:cs="Arial"/>
                <w:color w:val="000000"/>
                <w:position w:val="-2"/>
                <w:sz w:val="18"/>
                <w:szCs w:val="18"/>
              </w:rPr>
              <w:t> </w:t>
            </w:r>
          </w:p>
        </w:tc>
      </w:tr>
      <w:tr w:rsidR="005D6DB2" w14:paraId="72792BE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3A489" w14:textId="77777777" w:rsidR="005D6DB2" w:rsidRDefault="00CA73A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BC249" w14:textId="77777777" w:rsidR="005D6DB2" w:rsidRDefault="00CA73A0">
            <w:r>
              <w:rPr>
                <w:rFonts w:ascii="Arial" w:hAnsi="Arial" w:cs="Arial"/>
                <w:color w:val="000000"/>
                <w:position w:val="-2"/>
                <w:sz w:val="18"/>
                <w:szCs w:val="18"/>
              </w:rPr>
              <w:t> </w:t>
            </w:r>
          </w:p>
        </w:tc>
      </w:tr>
      <w:tr w:rsidR="005D6DB2" w14:paraId="4653FB6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73942" w14:textId="77777777" w:rsidR="005D6DB2" w:rsidRDefault="00CA73A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C584B" w14:textId="77777777" w:rsidR="005D6DB2" w:rsidRDefault="00CA73A0">
            <w:r>
              <w:rPr>
                <w:rFonts w:ascii="Arial" w:hAnsi="Arial" w:cs="Arial"/>
                <w:color w:val="000000"/>
                <w:position w:val="-2"/>
                <w:sz w:val="18"/>
                <w:szCs w:val="18"/>
              </w:rPr>
              <w:t> </w:t>
            </w:r>
          </w:p>
        </w:tc>
      </w:tr>
      <w:tr w:rsidR="005D6DB2" w14:paraId="755651B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F92AE" w14:textId="77777777" w:rsidR="005D6DB2" w:rsidRDefault="00CA73A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AD9E8" w14:textId="77777777" w:rsidR="005D6DB2" w:rsidRDefault="00CA73A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line="240" w:lineRule="auto"/>
        <w:jc w:val="both"/>
        <w:sectPr w:rsidR="005D6DB2" w:rsidSect="00E37969">
          <w:footerReference w:type="default" r:id="rId17"/>
          <w:pgSz w:w="11906" w:h="16838"/>
          <w:pgMar w:top="1418" w:right="1418" w:bottom="1418" w:left="1418" w:header="567" w:footer="596" w:gutter="0"/>
          <w:cols w:space="708"/>
          <w:docGrid w:linePitch="360"/>
        </w:sectPr>
      </w:pPr>
    </w:p>
    <w:p w14:paraId="427B0CDB"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11</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77777777" w:rsidR="005D6DB2" w:rsidRDefault="00CA73A0">
      <w:pPr>
        <w:spacing w:before="225" w:after="225" w:line="240" w:lineRule="auto"/>
        <w:jc w:val="both"/>
      </w:pPr>
      <w:r>
        <w:rPr>
          <w:rFonts w:ascii="Arial" w:hAnsi="Arial" w:cs="Arial"/>
          <w:color w:val="000000"/>
          <w:sz w:val="18"/>
          <w:szCs w:val="18"/>
        </w:rPr>
        <w:t>V zvezi z javnim naročilom »Izvajanje storitev posebnih linijskih prevozov šoloobveznih otrok na območju občine Jesenice«,</w:t>
      </w:r>
    </w:p>
    <w:p w14:paraId="534B9452"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line="240" w:lineRule="auto"/>
        <w:jc w:val="both"/>
      </w:pPr>
      <w:r>
        <w:rPr>
          <w:rFonts w:ascii="Arial" w:hAnsi="Arial" w:cs="Arial"/>
          <w:color w:val="000000"/>
          <w:sz w:val="18"/>
          <w:szCs w:val="18"/>
        </w:rPr>
        <w:t>Izjavljamo (ustrezno označi):</w:t>
      </w:r>
    </w:p>
    <w:p w14:paraId="4D7E3860"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line="240" w:lineRule="auto"/>
        <w:jc w:val="both"/>
      </w:pPr>
      <w:r>
        <w:rPr>
          <w:rFonts w:ascii="Arial" w:hAnsi="Arial" w:cs="Arial"/>
          <w:color w:val="000000"/>
          <w:sz w:val="18"/>
          <w:szCs w:val="18"/>
        </w:rPr>
        <w:t> </w:t>
      </w:r>
    </w:p>
    <w:p w14:paraId="64B750DD"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line="240" w:lineRule="auto"/>
        <w:jc w:val="both"/>
      </w:pPr>
      <w:r>
        <w:rPr>
          <w:rFonts w:ascii="Arial" w:hAnsi="Arial" w:cs="Arial"/>
          <w:color w:val="000000"/>
          <w:sz w:val="18"/>
          <w:szCs w:val="18"/>
        </w:rPr>
        <w:t> </w:t>
      </w:r>
    </w:p>
    <w:p w14:paraId="203CC250" w14:textId="77777777" w:rsidR="005D6DB2" w:rsidRDefault="00CA73A0">
      <w:pPr>
        <w:spacing w:before="225" w:after="225" w:line="240" w:lineRule="auto"/>
        <w:jc w:val="both"/>
      </w:pPr>
      <w:r>
        <w:rPr>
          <w:rFonts w:ascii="Arial" w:hAnsi="Arial" w:cs="Arial"/>
          <w:color w:val="000000"/>
          <w:sz w:val="18"/>
          <w:szCs w:val="18"/>
        </w:rPr>
        <w:t> </w:t>
      </w:r>
    </w:p>
    <w:p w14:paraId="55F72F2F" w14:textId="77777777" w:rsidR="005D6DB2" w:rsidRDefault="00CA73A0">
      <w:pPr>
        <w:spacing w:before="225" w:after="225" w:line="240" w:lineRule="auto"/>
        <w:jc w:val="both"/>
      </w:pPr>
      <w:r>
        <w:rPr>
          <w:rFonts w:ascii="Arial" w:hAnsi="Arial" w:cs="Arial"/>
          <w:color w:val="000000"/>
          <w:sz w:val="18"/>
          <w:szCs w:val="18"/>
        </w:rPr>
        <w:t> </w:t>
      </w:r>
    </w:p>
    <w:p w14:paraId="06D9F9CA"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73507A72"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E37969">
          <w:footerReference w:type="default" r:id="rId18"/>
          <w:pgSz w:w="11906" w:h="16838"/>
          <w:pgMar w:top="1418" w:right="1418" w:bottom="1418" w:left="1418" w:header="567" w:footer="596" w:gutter="0"/>
          <w:cols w:space="708"/>
          <w:docGrid w:linePitch="360"/>
        </w:sectPr>
      </w:pPr>
    </w:p>
    <w:p w14:paraId="626FB863"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12</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77777777" w:rsidR="005D6DB2" w:rsidRDefault="00CA73A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storitev posebnih linijskih prevozov šoloobveznih otrok na območju občine Jesenice</w:t>
      </w:r>
      <w:r>
        <w:rPr>
          <w:rFonts w:ascii="Arial" w:hAnsi="Arial" w:cs="Arial"/>
          <w:color w:val="000000"/>
          <w:sz w:val="18"/>
          <w:szCs w:val="18"/>
        </w:rPr>
        <w:t>«,</w:t>
      </w:r>
    </w:p>
    <w:p w14:paraId="01B3C080"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67ECAD70"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7DC69D33"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E37969">
          <w:footerReference w:type="default" r:id="rId19"/>
          <w:pgSz w:w="11906" w:h="16838"/>
          <w:pgMar w:top="1418" w:right="1418" w:bottom="1418" w:left="1418" w:header="567" w:footer="596" w:gutter="0"/>
          <w:cols w:space="708"/>
          <w:docGrid w:linePitch="360"/>
        </w:sectPr>
      </w:pPr>
    </w:p>
    <w:p w14:paraId="5DB75311"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13</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line="240" w:lineRule="auto"/>
        <w:jc w:val="both"/>
      </w:pPr>
      <w:r>
        <w:rPr>
          <w:rFonts w:ascii="Arial" w:hAnsi="Arial" w:cs="Arial"/>
          <w:color w:val="000000"/>
          <w:sz w:val="18"/>
          <w:szCs w:val="18"/>
        </w:rPr>
        <w:t> </w:t>
      </w:r>
    </w:p>
    <w:p w14:paraId="12785798"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DC519AB" w14:textId="77777777" w:rsidR="008A6BDA" w:rsidRPr="00590863" w:rsidRDefault="008A6BDA" w:rsidP="008A6BDA">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4</w:t>
      </w:r>
    </w:p>
    <w:p w14:paraId="7D76787A" w14:textId="77777777" w:rsidR="008A6BDA" w:rsidRPr="00252358" w:rsidRDefault="008A6BDA" w:rsidP="008A6BDA"/>
    <w:p w14:paraId="44F8EBD6"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w:t>
      </w:r>
    </w:p>
    <w:p w14:paraId="1C7C52FA" w14:textId="77777777" w:rsidR="008A6BDA" w:rsidRDefault="008A6BDA" w:rsidP="008A6BDA">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8A6BDA" w14:paraId="4374709E" w14:textId="77777777" w:rsidTr="00E37969">
        <w:tc>
          <w:tcPr>
            <w:tcW w:w="0" w:type="auto"/>
            <w:tcMar>
              <w:top w:w="0" w:type="auto"/>
              <w:bottom w:w="0" w:type="auto"/>
            </w:tcMar>
          </w:tcPr>
          <w:p w14:paraId="6887F950" w14:textId="77777777" w:rsidR="008A6BDA" w:rsidRDefault="008A6BDA" w:rsidP="00E37969">
            <w:r>
              <w:rPr>
                <w:rFonts w:ascii="Arial" w:hAnsi="Arial" w:cs="Arial"/>
                <w:color w:val="000000"/>
                <w:sz w:val="18"/>
                <w:szCs w:val="18"/>
              </w:rPr>
              <w:t> </w:t>
            </w:r>
          </w:p>
        </w:tc>
      </w:tr>
    </w:tbl>
    <w:p w14:paraId="65112F38" w14:textId="77777777" w:rsidR="008A6BDA" w:rsidRDefault="008A6BDA" w:rsidP="008A6BDA"/>
    <w:tbl>
      <w:tblPr>
        <w:tblStyle w:val="NormalTablePHPDOCX"/>
        <w:tblW w:w="0" w:type="auto"/>
        <w:tblLook w:val="04A0" w:firstRow="1" w:lastRow="0" w:firstColumn="1" w:lastColumn="0" w:noHBand="0" w:noVBand="1"/>
      </w:tblPr>
      <w:tblGrid>
        <w:gridCol w:w="7194"/>
      </w:tblGrid>
      <w:tr w:rsidR="008A6BDA" w14:paraId="26C184B4" w14:textId="77777777" w:rsidTr="00E37969">
        <w:tc>
          <w:tcPr>
            <w:tcW w:w="0" w:type="auto"/>
            <w:tcMar>
              <w:top w:w="0" w:type="auto"/>
              <w:bottom w:w="0" w:type="auto"/>
            </w:tcMar>
          </w:tcPr>
          <w:p w14:paraId="5F4D5EAB" w14:textId="77777777" w:rsidR="008A6BDA" w:rsidRDefault="008A6BDA" w:rsidP="00E37969">
            <w:pPr>
              <w:spacing w:before="225" w:after="225"/>
              <w:jc w:val="both"/>
            </w:pPr>
            <w:r>
              <w:rPr>
                <w:rFonts w:ascii="Arial" w:hAnsi="Arial" w:cs="Arial"/>
                <w:color w:val="000000"/>
                <w:sz w:val="18"/>
                <w:szCs w:val="18"/>
              </w:rPr>
              <w:t>odreži</w:t>
            </w:r>
          </w:p>
          <w:p w14:paraId="3635B278" w14:textId="77777777" w:rsidR="008A6BDA" w:rsidRDefault="008A6BDA" w:rsidP="00E37969">
            <w:pPr>
              <w:spacing w:before="225" w:after="225"/>
              <w:jc w:val="both"/>
            </w:pPr>
            <w:r>
              <w:rPr>
                <w:rFonts w:ascii="Arial" w:hAnsi="Arial" w:cs="Arial"/>
                <w:color w:val="000000"/>
                <w:sz w:val="18"/>
                <w:szCs w:val="18"/>
              </w:rPr>
              <w:t>-------------------------------------------------------------------------------------</w:t>
            </w:r>
          </w:p>
          <w:p w14:paraId="450C7218" w14:textId="77777777" w:rsidR="008A6BDA" w:rsidRDefault="008A6BDA" w:rsidP="00E3796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8A6BDA" w14:paraId="123A7DDB" w14:textId="77777777" w:rsidTr="00E37969">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1EE0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5894ED7D" w14:textId="77777777" w:rsidR="008A6BDA" w:rsidRDefault="008A6BDA" w:rsidP="00E37969">
                  <w:pPr>
                    <w:spacing w:before="135" w:after="135"/>
                    <w:jc w:val="both"/>
                    <w:textAlignment w:val="center"/>
                  </w:pPr>
                  <w:r>
                    <w:rPr>
                      <w:rFonts w:ascii="Arial" w:hAnsi="Arial" w:cs="Arial"/>
                      <w:b/>
                      <w:bCs/>
                      <w:color w:val="000000"/>
                      <w:position w:val="-2"/>
                      <w:sz w:val="18"/>
                      <w:szCs w:val="18"/>
                    </w:rPr>
                    <w:t>NE ODPIRAJ – zavarovanje za resnost ponudbe</w:t>
                  </w:r>
                </w:p>
                <w:p w14:paraId="6467ACAC" w14:textId="77777777" w:rsidR="008A6BDA" w:rsidRDefault="008A6BDA" w:rsidP="00E37969">
                  <w:pPr>
                    <w:spacing w:before="135" w:after="135"/>
                    <w:jc w:val="both"/>
                    <w:textAlignment w:val="center"/>
                  </w:pPr>
                  <w:r>
                    <w:rPr>
                      <w:rFonts w:ascii="Arial" w:hAnsi="Arial" w:cs="Arial"/>
                      <w:color w:val="000000"/>
                      <w:position w:val="-2"/>
                      <w:sz w:val="18"/>
                      <w:szCs w:val="18"/>
                    </w:rPr>
                    <w:t>Predmet javnega naročila:</w:t>
                  </w:r>
                </w:p>
                <w:p w14:paraId="785841A2" w14:textId="77777777" w:rsidR="008A6BDA" w:rsidRDefault="008A6BDA" w:rsidP="00E37969">
                  <w:pPr>
                    <w:spacing w:before="135" w:after="135"/>
                    <w:jc w:val="both"/>
                    <w:textAlignment w:val="center"/>
                    <w:rPr>
                      <w:rFonts w:ascii="Arial" w:hAnsi="Arial" w:cs="Arial"/>
                      <w:b/>
                      <w:bCs/>
                      <w:color w:val="000000"/>
                      <w:sz w:val="18"/>
                      <w:szCs w:val="18"/>
                    </w:rPr>
                  </w:pPr>
                  <w:r>
                    <w:rPr>
                      <w:rFonts w:ascii="Arial" w:hAnsi="Arial" w:cs="Arial"/>
                      <w:b/>
                      <w:bCs/>
                      <w:color w:val="000000"/>
                      <w:sz w:val="18"/>
                      <w:szCs w:val="18"/>
                    </w:rPr>
                    <w:t>Izvajanje storitev posebnih linijskih prevozov šoloobveznih otrok na območju občine Jesenice</w:t>
                  </w:r>
                </w:p>
                <w:p w14:paraId="6CDAED6B"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5D30E98" w14:textId="77777777" w:rsidR="008A6BDA" w:rsidRDefault="008A6BDA" w:rsidP="00E37969">
                  <w:pPr>
                    <w:spacing w:before="135" w:after="135"/>
                    <w:jc w:val="both"/>
                    <w:textAlignment w:val="center"/>
                  </w:pPr>
                  <w:r>
                    <w:rPr>
                      <w:rFonts w:ascii="Arial" w:hAnsi="Arial" w:cs="Arial"/>
                      <w:b/>
                      <w:bCs/>
                      <w:color w:val="000000"/>
                      <w:position w:val="-2"/>
                      <w:sz w:val="18"/>
                      <w:szCs w:val="18"/>
                    </w:rPr>
                    <w:t>POŠILJATELJ:</w:t>
                  </w:r>
                </w:p>
                <w:p w14:paraId="2CE3A646"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346EA917"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1459B325" w14:textId="77777777" w:rsidR="008A6BDA" w:rsidRDefault="008A6BDA" w:rsidP="00E37969">
                  <w:pPr>
                    <w:spacing w:before="135" w:after="135"/>
                    <w:jc w:val="both"/>
                    <w:textAlignment w:val="center"/>
                  </w:pPr>
                  <w:r>
                    <w:rPr>
                      <w:rFonts w:ascii="Arial" w:hAnsi="Arial" w:cs="Arial"/>
                      <w:color w:val="000000"/>
                      <w:position w:val="-2"/>
                      <w:sz w:val="18"/>
                      <w:szCs w:val="18"/>
                    </w:rPr>
                    <w:t>Kontaktna oseba:________________</w:t>
                  </w:r>
                </w:p>
                <w:p w14:paraId="503A5979" w14:textId="77777777" w:rsidR="008A6BDA" w:rsidRDefault="008A6BDA" w:rsidP="00E37969">
                  <w:pPr>
                    <w:spacing w:before="135" w:after="135"/>
                    <w:jc w:val="both"/>
                    <w:textAlignment w:val="center"/>
                  </w:pPr>
                  <w:r>
                    <w:rPr>
                      <w:rFonts w:ascii="Arial" w:hAnsi="Arial" w:cs="Arial"/>
                      <w:color w:val="000000"/>
                      <w:position w:val="-2"/>
                      <w:sz w:val="18"/>
                      <w:szCs w:val="18"/>
                    </w:rPr>
                    <w:t>Telefon:_______________________</w:t>
                  </w:r>
                </w:p>
                <w:p w14:paraId="69875849" w14:textId="77777777" w:rsidR="008A6BDA" w:rsidRDefault="008A6BDA" w:rsidP="00E37969">
                  <w:pPr>
                    <w:spacing w:before="135" w:after="135"/>
                    <w:jc w:val="both"/>
                    <w:textAlignment w:val="center"/>
                  </w:pPr>
                  <w:r>
                    <w:rPr>
                      <w:rFonts w:ascii="Arial" w:hAnsi="Arial" w:cs="Arial"/>
                      <w:color w:val="000000"/>
                      <w:position w:val="-2"/>
                      <w:sz w:val="18"/>
                      <w:szCs w:val="18"/>
                    </w:rPr>
                    <w:t>E-naslov:______________________</w:t>
                  </w:r>
                </w:p>
                <w:p w14:paraId="0852E6DA"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6EF61C" w14:textId="77777777" w:rsidR="008A6BDA" w:rsidRDefault="008A6BDA" w:rsidP="00E37969">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483DD"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A37A2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D91B481"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9C6BBC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81E0E4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4162C2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1A8D220" w14:textId="77777777" w:rsidR="008A6BDA" w:rsidRDefault="008A6BDA" w:rsidP="00E3796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4491D610" w14:textId="77777777" w:rsidR="008A6BDA" w:rsidRDefault="008A6BDA" w:rsidP="00E37969">
                  <w:pPr>
                    <w:spacing w:before="135" w:after="135"/>
                    <w:jc w:val="both"/>
                    <w:textAlignment w:val="center"/>
                  </w:pPr>
                  <w:r>
                    <w:rPr>
                      <w:rFonts w:ascii="Arial" w:hAnsi="Arial" w:cs="Arial"/>
                      <w:color w:val="000000"/>
                      <w:position w:val="-2"/>
                      <w:sz w:val="18"/>
                      <w:szCs w:val="18"/>
                    </w:rPr>
                    <w:t>OBČINA JESENICE</w:t>
                  </w:r>
                </w:p>
                <w:p w14:paraId="29CE05BF" w14:textId="77777777" w:rsidR="008A6BDA" w:rsidRDefault="008A6BDA" w:rsidP="00E37969">
                  <w:pPr>
                    <w:spacing w:before="135" w:after="135"/>
                    <w:jc w:val="both"/>
                    <w:textAlignment w:val="center"/>
                  </w:pPr>
                  <w:r>
                    <w:rPr>
                      <w:rFonts w:ascii="Arial" w:hAnsi="Arial" w:cs="Arial"/>
                      <w:color w:val="000000"/>
                      <w:position w:val="-2"/>
                      <w:sz w:val="18"/>
                      <w:szCs w:val="18"/>
                    </w:rPr>
                    <w:t>Cesta železarjev 6, 4270 Jesenice</w:t>
                  </w:r>
                </w:p>
                <w:p w14:paraId="5FBF3ED6"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6DA7866" w14:textId="77777777" w:rsidR="008A6BDA" w:rsidRDefault="008A6BDA" w:rsidP="00E37969">
                  <w:pPr>
                    <w:spacing w:before="135" w:after="135"/>
                    <w:jc w:val="both"/>
                    <w:textAlignment w:val="center"/>
                  </w:pPr>
                  <w:r>
                    <w:rPr>
                      <w:rFonts w:ascii="Arial" w:hAnsi="Arial" w:cs="Arial"/>
                      <w:color w:val="000000"/>
                      <w:position w:val="-2"/>
                      <w:sz w:val="18"/>
                      <w:szCs w:val="18"/>
                    </w:rPr>
                    <w:t>(izpolni vložišče naročnika):</w:t>
                  </w:r>
                </w:p>
                <w:p w14:paraId="4649C70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17655FEA" w14:textId="77777777" w:rsidR="008A6BDA" w:rsidRDefault="008A6BDA" w:rsidP="00E37969">
                  <w:pPr>
                    <w:spacing w:before="135" w:after="135"/>
                    <w:jc w:val="both"/>
                    <w:textAlignment w:val="center"/>
                  </w:pPr>
                  <w:r>
                    <w:rPr>
                      <w:rFonts w:ascii="Arial" w:hAnsi="Arial" w:cs="Arial"/>
                      <w:color w:val="000000"/>
                      <w:position w:val="-2"/>
                      <w:sz w:val="18"/>
                      <w:szCs w:val="18"/>
                    </w:rPr>
                    <w:t>Datum prispetja:________________</w:t>
                  </w:r>
                </w:p>
                <w:p w14:paraId="271D5DF7" w14:textId="77777777" w:rsidR="008A6BDA" w:rsidRDefault="008A6BDA" w:rsidP="00E37969">
                  <w:pPr>
                    <w:spacing w:before="135" w:after="135"/>
                    <w:jc w:val="both"/>
                    <w:textAlignment w:val="center"/>
                  </w:pPr>
                  <w:r>
                    <w:rPr>
                      <w:rFonts w:ascii="Arial" w:hAnsi="Arial" w:cs="Arial"/>
                      <w:color w:val="000000"/>
                      <w:position w:val="-2"/>
                      <w:sz w:val="18"/>
                      <w:szCs w:val="18"/>
                    </w:rPr>
                    <w:t>Ura prispetja:___________________</w:t>
                  </w:r>
                </w:p>
                <w:p w14:paraId="2CAA8AEC" w14:textId="77777777" w:rsidR="008A6BDA" w:rsidRDefault="008A6BDA" w:rsidP="00E37969">
                  <w:pPr>
                    <w:spacing w:before="135" w:after="135"/>
                    <w:jc w:val="both"/>
                    <w:textAlignment w:val="center"/>
                  </w:pPr>
                  <w:r>
                    <w:rPr>
                      <w:rFonts w:ascii="Arial" w:hAnsi="Arial" w:cs="Arial"/>
                      <w:color w:val="000000"/>
                      <w:position w:val="-2"/>
                      <w:sz w:val="18"/>
                      <w:szCs w:val="18"/>
                    </w:rPr>
                    <w:t>Zaporedna št. ponudbe:__________</w:t>
                  </w:r>
                </w:p>
                <w:p w14:paraId="25A0506F" w14:textId="77777777" w:rsidR="008A6BDA" w:rsidRDefault="008A6BDA" w:rsidP="00E37969">
                  <w:pPr>
                    <w:spacing w:before="135" w:after="135"/>
                    <w:jc w:val="both"/>
                    <w:textAlignment w:val="center"/>
                  </w:pPr>
                  <w:r>
                    <w:rPr>
                      <w:rFonts w:ascii="Arial" w:hAnsi="Arial" w:cs="Arial"/>
                      <w:color w:val="000000"/>
                      <w:position w:val="-2"/>
                      <w:sz w:val="18"/>
                      <w:szCs w:val="18"/>
                    </w:rPr>
                    <w:t>Podpis: _______________________</w:t>
                  </w:r>
                </w:p>
              </w:tc>
            </w:tr>
          </w:tbl>
          <w:p w14:paraId="68FAF1A1" w14:textId="77777777" w:rsidR="008A6BDA" w:rsidRDefault="008A6BDA" w:rsidP="00E37969"/>
          <w:p w14:paraId="7E149ABB" w14:textId="77777777" w:rsidR="008A6BDA" w:rsidRDefault="008A6BDA" w:rsidP="00E37969">
            <w:pPr>
              <w:spacing w:before="225" w:after="225"/>
              <w:jc w:val="both"/>
            </w:pPr>
            <w:r>
              <w:rPr>
                <w:rFonts w:ascii="Arial" w:hAnsi="Arial" w:cs="Arial"/>
                <w:color w:val="000000"/>
                <w:sz w:val="18"/>
                <w:szCs w:val="18"/>
              </w:rPr>
              <w:t> </w:t>
            </w:r>
          </w:p>
          <w:p w14:paraId="7780F1B0" w14:textId="77777777" w:rsidR="008A6BDA" w:rsidRDefault="008A6BDA" w:rsidP="00E37969">
            <w:pPr>
              <w:spacing w:before="225" w:after="225"/>
              <w:jc w:val="both"/>
            </w:pPr>
            <w:r>
              <w:rPr>
                <w:rFonts w:ascii="Arial" w:hAnsi="Arial" w:cs="Arial"/>
                <w:color w:val="000000"/>
                <w:sz w:val="18"/>
                <w:szCs w:val="18"/>
              </w:rPr>
              <w:t>-------------------------------------------------------------------------------------</w:t>
            </w:r>
          </w:p>
          <w:p w14:paraId="28C4F396" w14:textId="77777777" w:rsidR="008A6BDA" w:rsidRDefault="008A6BDA" w:rsidP="00E37969">
            <w:pPr>
              <w:spacing w:before="225" w:after="225"/>
              <w:jc w:val="both"/>
            </w:pPr>
            <w:r>
              <w:rPr>
                <w:rFonts w:ascii="Arial" w:hAnsi="Arial" w:cs="Arial"/>
                <w:color w:val="000000"/>
                <w:sz w:val="18"/>
                <w:szCs w:val="18"/>
              </w:rPr>
              <w:t>odreži</w:t>
            </w:r>
          </w:p>
        </w:tc>
      </w:tr>
    </w:tbl>
    <w:p w14:paraId="690CC49B" w14:textId="77777777" w:rsidR="008A6BDA" w:rsidRDefault="008A6BDA">
      <w:r>
        <w:br w:type="page"/>
      </w:r>
    </w:p>
    <w:p w14:paraId="29DF58A2" w14:textId="77777777" w:rsidR="005D6DB2" w:rsidRDefault="005D6DB2">
      <w:pPr>
        <w:sectPr w:rsidR="005D6DB2" w:rsidSect="00E37969">
          <w:footerReference w:type="default" r:id="rId20"/>
          <w:pgSz w:w="11906" w:h="16838"/>
          <w:pgMar w:top="1418" w:right="1418" w:bottom="1418" w:left="1418" w:header="567" w:footer="596" w:gutter="0"/>
          <w:cols w:space="708"/>
          <w:docGrid w:linePitch="360"/>
        </w:sectPr>
      </w:pPr>
    </w:p>
    <w:p w14:paraId="78580F06" w14:textId="77777777"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54540A7" w14:textId="77777777" w:rsidR="00E37969" w:rsidRDefault="00E37969" w:rsidP="00E37969">
      <w:pPr>
        <w:rPr>
          <w:rFonts w:ascii="Arial" w:hAnsi="Arial" w:cs="Arial"/>
        </w:rPr>
      </w:pPr>
    </w:p>
    <w:p w14:paraId="2CCE4107" w14:textId="77777777" w:rsidR="005D6DB2" w:rsidRDefault="00CA73A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008A6BDA">
        <w:rPr>
          <w:rFonts w:ascii="Arial" w:hAnsi="Arial" w:cs="Arial"/>
          <w:b/>
          <w:bCs/>
          <w:color w:val="000000"/>
          <w:sz w:val="27"/>
          <w:szCs w:val="27"/>
        </w:rPr>
        <w:t xml:space="preserve">IZVAJANJU </w:t>
      </w:r>
      <w:r w:rsidR="008A6BDA" w:rsidRPr="008A6BDA">
        <w:rPr>
          <w:rFonts w:ascii="Arial" w:hAnsi="Arial" w:cs="Arial"/>
          <w:b/>
          <w:bCs/>
          <w:color w:val="000000"/>
          <w:sz w:val="27"/>
          <w:szCs w:val="27"/>
        </w:rPr>
        <w:t>STORITEV POSEBNIH LINIJSKIH PREVOZOV ŠOLOOBVEZNIH OTROK NA OBMOČJU OBČINE JESENICE</w:t>
      </w:r>
    </w:p>
    <w:p w14:paraId="7FA174C4" w14:textId="77777777" w:rsidR="008A6BDA" w:rsidRDefault="008A6BDA">
      <w:pPr>
        <w:spacing w:before="224" w:after="224" w:line="240" w:lineRule="auto"/>
        <w:jc w:val="center"/>
        <w:outlineLvl w:val="1"/>
      </w:pPr>
    </w:p>
    <w:p w14:paraId="7009917D" w14:textId="77777777" w:rsidR="005D6DB2" w:rsidRDefault="00CA73A0">
      <w:pPr>
        <w:spacing w:before="225" w:after="225" w:line="240" w:lineRule="auto"/>
        <w:jc w:val="center"/>
      </w:pPr>
      <w:r>
        <w:rPr>
          <w:rFonts w:ascii="Arial" w:hAnsi="Arial" w:cs="Arial"/>
          <w:color w:val="000000"/>
          <w:sz w:val="18"/>
          <w:szCs w:val="18"/>
        </w:rPr>
        <w:t>sklenjena med</w:t>
      </w:r>
    </w:p>
    <w:p w14:paraId="3A1F6637" w14:textId="0B48BAFA" w:rsidR="005D6DB2" w:rsidRDefault="00CA73A0">
      <w:pPr>
        <w:spacing w:after="0" w:line="240" w:lineRule="auto"/>
      </w:pPr>
      <w:r>
        <w:rPr>
          <w:rFonts w:ascii="Arial" w:hAnsi="Arial" w:cs="Arial"/>
          <w:b/>
          <w:bCs/>
          <w:color w:val="000000"/>
          <w:sz w:val="18"/>
          <w:szCs w:val="18"/>
        </w:rPr>
        <w:t>NAROČNIKOM: Občina Jesenice, Cesta železarjev 6, 4270 Jesenice,</w:t>
      </w:r>
      <w:r>
        <w:rPr>
          <w:rFonts w:ascii="Arial" w:hAnsi="Arial" w:cs="Arial"/>
          <w:color w:val="000000"/>
          <w:sz w:val="18"/>
          <w:szCs w:val="18"/>
        </w:rPr>
        <w:br/>
        <w:t xml:space="preserve">ki ga zastopa </w:t>
      </w:r>
      <w:r w:rsidR="002D34C7" w:rsidRPr="002D34C7">
        <w:rPr>
          <w:rFonts w:ascii="Arial" w:hAnsi="Arial" w:cs="Arial"/>
          <w:color w:val="000000"/>
          <w:sz w:val="18"/>
          <w:szCs w:val="18"/>
        </w:rPr>
        <w:t>mag. Peter Bohinec</w:t>
      </w:r>
      <w:r w:rsidR="008A6BDA">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5D6DB2" w14:paraId="1CA85212" w14:textId="77777777">
        <w:tc>
          <w:tcPr>
            <w:tcW w:w="3300" w:type="dxa"/>
            <w:tcMar>
              <w:top w:w="0" w:type="auto"/>
              <w:bottom w:w="0" w:type="auto"/>
            </w:tcMar>
            <w:vAlign w:val="center"/>
          </w:tcPr>
          <w:p w14:paraId="61A124EB" w14:textId="77777777" w:rsidR="005D6DB2" w:rsidRDefault="00CA73A0">
            <w:r>
              <w:rPr>
                <w:rFonts w:ascii="Arial" w:hAnsi="Arial" w:cs="Arial"/>
                <w:color w:val="000000"/>
                <w:position w:val="-2"/>
                <w:sz w:val="18"/>
                <w:szCs w:val="18"/>
              </w:rPr>
              <w:t>Matična številka:</w:t>
            </w:r>
          </w:p>
        </w:tc>
        <w:tc>
          <w:tcPr>
            <w:tcW w:w="0" w:type="auto"/>
            <w:tcMar>
              <w:top w:w="0" w:type="auto"/>
              <w:bottom w:w="0" w:type="auto"/>
            </w:tcMar>
            <w:vAlign w:val="center"/>
          </w:tcPr>
          <w:p w14:paraId="7E123C82" w14:textId="77777777" w:rsidR="005D6DB2" w:rsidRDefault="00CA73A0">
            <w:r>
              <w:rPr>
                <w:rFonts w:ascii="Arial" w:hAnsi="Arial" w:cs="Arial"/>
                <w:color w:val="000000"/>
                <w:position w:val="-2"/>
                <w:sz w:val="18"/>
                <w:szCs w:val="18"/>
              </w:rPr>
              <w:t>5874335000</w:t>
            </w:r>
          </w:p>
        </w:tc>
      </w:tr>
      <w:tr w:rsidR="005D6DB2" w14:paraId="2789776F" w14:textId="77777777">
        <w:tc>
          <w:tcPr>
            <w:tcW w:w="3300" w:type="dxa"/>
            <w:tcMar>
              <w:top w:w="0" w:type="auto"/>
              <w:bottom w:w="0" w:type="auto"/>
            </w:tcMar>
            <w:vAlign w:val="center"/>
          </w:tcPr>
          <w:p w14:paraId="00614659" w14:textId="77777777" w:rsidR="005D6DB2" w:rsidRDefault="00CA73A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ED47496" w14:textId="77777777" w:rsidR="005D6DB2" w:rsidRDefault="00CA73A0">
            <w:r>
              <w:rPr>
                <w:rFonts w:ascii="Arial" w:hAnsi="Arial" w:cs="Arial"/>
                <w:color w:val="000000"/>
                <w:position w:val="-2"/>
                <w:sz w:val="18"/>
                <w:szCs w:val="18"/>
              </w:rPr>
              <w:t>SI 39795888</w:t>
            </w:r>
          </w:p>
        </w:tc>
      </w:tr>
      <w:tr w:rsidR="005D6DB2" w14:paraId="3929A5D6" w14:textId="77777777">
        <w:tc>
          <w:tcPr>
            <w:tcW w:w="3300" w:type="dxa"/>
            <w:tcMar>
              <w:top w:w="0" w:type="auto"/>
              <w:bottom w:w="0" w:type="auto"/>
            </w:tcMar>
            <w:vAlign w:val="center"/>
          </w:tcPr>
          <w:p w14:paraId="5FB7B67D" w14:textId="77777777" w:rsidR="005D6DB2" w:rsidRDefault="00CA73A0">
            <w:r>
              <w:rPr>
                <w:rFonts w:ascii="Arial" w:hAnsi="Arial" w:cs="Arial"/>
                <w:color w:val="000000"/>
                <w:position w:val="-2"/>
                <w:sz w:val="18"/>
                <w:szCs w:val="18"/>
              </w:rPr>
              <w:t>Transakcijski račun (TRR):</w:t>
            </w:r>
          </w:p>
        </w:tc>
        <w:tc>
          <w:tcPr>
            <w:tcW w:w="0" w:type="auto"/>
            <w:tcMar>
              <w:top w:w="0" w:type="auto"/>
              <w:bottom w:w="0" w:type="auto"/>
            </w:tcMar>
            <w:vAlign w:val="center"/>
          </w:tcPr>
          <w:p w14:paraId="25E0B918" w14:textId="18F107B6" w:rsidR="005D6DB2" w:rsidRDefault="00142332">
            <w:r>
              <w:rPr>
                <w:rFonts w:ascii="Arial" w:hAnsi="Arial" w:cs="Arial"/>
                <w:color w:val="000000"/>
                <w:position w:val="-2"/>
                <w:sz w:val="18"/>
                <w:szCs w:val="18"/>
              </w:rPr>
              <w:t>SI56 01241 01 0000 7593</w:t>
            </w:r>
          </w:p>
        </w:tc>
      </w:tr>
    </w:tbl>
    <w:p w14:paraId="0DCBCD99" w14:textId="77777777" w:rsidR="005D6DB2" w:rsidRDefault="005D6DB2"/>
    <w:p w14:paraId="5E9B2BAA" w14:textId="77777777" w:rsidR="005D6DB2" w:rsidRDefault="00CA73A0">
      <w:pPr>
        <w:spacing w:before="225" w:after="225" w:line="240" w:lineRule="auto"/>
        <w:jc w:val="center"/>
      </w:pPr>
      <w:r>
        <w:rPr>
          <w:rFonts w:ascii="Arial" w:hAnsi="Arial" w:cs="Arial"/>
          <w:color w:val="000000"/>
          <w:sz w:val="18"/>
          <w:szCs w:val="18"/>
        </w:rPr>
        <w:t>in</w:t>
      </w:r>
    </w:p>
    <w:p w14:paraId="01E704BC" w14:textId="77777777" w:rsidR="008A6BDA" w:rsidRDefault="008A6BDA" w:rsidP="008A6BDA">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A6BDA" w14:paraId="0B7668AA" w14:textId="77777777" w:rsidTr="00E37969">
        <w:tc>
          <w:tcPr>
            <w:tcW w:w="3300" w:type="dxa"/>
            <w:tcMar>
              <w:top w:w="0" w:type="auto"/>
              <w:bottom w:w="0" w:type="auto"/>
            </w:tcMar>
            <w:vAlign w:val="center"/>
          </w:tcPr>
          <w:p w14:paraId="16AD49F6" w14:textId="77777777" w:rsidR="008A6BDA" w:rsidRDefault="008A6BDA" w:rsidP="00E3796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0FB158C" w14:textId="77777777" w:rsidR="008A6BDA" w:rsidRDefault="008A6BDA" w:rsidP="00E37969">
            <w:r>
              <w:rPr>
                <w:rFonts w:ascii="Arial" w:hAnsi="Arial" w:cs="Arial"/>
                <w:color w:val="000000"/>
                <w:position w:val="-2"/>
                <w:sz w:val="18"/>
                <w:szCs w:val="18"/>
              </w:rPr>
              <w:t> </w:t>
            </w:r>
          </w:p>
        </w:tc>
      </w:tr>
      <w:tr w:rsidR="008A6BDA" w14:paraId="441BDCD1" w14:textId="77777777" w:rsidTr="00E37969">
        <w:tc>
          <w:tcPr>
            <w:tcW w:w="3300" w:type="dxa"/>
            <w:tcMar>
              <w:top w:w="0" w:type="auto"/>
              <w:bottom w:w="0" w:type="auto"/>
            </w:tcMar>
            <w:vAlign w:val="center"/>
          </w:tcPr>
          <w:p w14:paraId="5899FC33" w14:textId="77777777" w:rsidR="008A6BDA" w:rsidRDefault="008A6BDA" w:rsidP="00E3796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6D2471" w14:textId="77777777" w:rsidR="008A6BDA" w:rsidRDefault="008A6BDA" w:rsidP="00E37969">
            <w:r>
              <w:rPr>
                <w:rFonts w:ascii="Arial" w:hAnsi="Arial" w:cs="Arial"/>
                <w:color w:val="000000"/>
                <w:position w:val="-2"/>
                <w:sz w:val="18"/>
                <w:szCs w:val="18"/>
              </w:rPr>
              <w:t> </w:t>
            </w:r>
          </w:p>
        </w:tc>
      </w:tr>
      <w:tr w:rsidR="008A6BDA" w14:paraId="2BEA5BDA" w14:textId="77777777" w:rsidTr="00E37969">
        <w:tc>
          <w:tcPr>
            <w:tcW w:w="3300" w:type="dxa"/>
            <w:tcMar>
              <w:top w:w="0" w:type="auto"/>
              <w:bottom w:w="0" w:type="auto"/>
            </w:tcMar>
            <w:vAlign w:val="center"/>
          </w:tcPr>
          <w:p w14:paraId="7BF308A0" w14:textId="77777777" w:rsidR="008A6BDA" w:rsidRDefault="008A6BDA" w:rsidP="00E3796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59EE600" w14:textId="77777777" w:rsidR="008A6BDA" w:rsidRDefault="008A6BDA" w:rsidP="00E37969">
            <w:r>
              <w:rPr>
                <w:rFonts w:ascii="Arial" w:hAnsi="Arial" w:cs="Arial"/>
                <w:color w:val="000000"/>
                <w:position w:val="-2"/>
                <w:sz w:val="18"/>
                <w:szCs w:val="18"/>
              </w:rPr>
              <w:t> </w:t>
            </w:r>
          </w:p>
        </w:tc>
      </w:tr>
    </w:tbl>
    <w:p w14:paraId="58D28978" w14:textId="77777777" w:rsidR="008A6BDA" w:rsidRDefault="008A6BDA" w:rsidP="008A6BD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FF0A12E" w14:textId="77777777" w:rsidR="00D4216B" w:rsidRDefault="00D4216B" w:rsidP="008A6BDA">
      <w:pPr>
        <w:spacing w:before="225" w:after="225" w:line="240" w:lineRule="auto"/>
        <w:jc w:val="both"/>
        <w:rPr>
          <w:rFonts w:ascii="Arial" w:hAnsi="Arial" w:cs="Arial"/>
          <w:color w:val="000000"/>
          <w:sz w:val="18"/>
          <w:szCs w:val="18"/>
        </w:rPr>
      </w:pPr>
    </w:p>
    <w:p w14:paraId="3453FB30" w14:textId="77777777" w:rsidR="008A6BDA" w:rsidRDefault="008A6BDA" w:rsidP="008A6BDA">
      <w:pPr>
        <w:spacing w:before="225" w:after="225" w:line="240" w:lineRule="auto"/>
        <w:jc w:val="both"/>
      </w:pPr>
      <w:r>
        <w:rPr>
          <w:rFonts w:ascii="Arial" w:hAnsi="Arial" w:cs="Arial"/>
          <w:b/>
          <w:bCs/>
          <w:color w:val="000000"/>
          <w:sz w:val="18"/>
          <w:szCs w:val="18"/>
        </w:rPr>
        <w:t>I. UVODNE DOLOČBE</w:t>
      </w:r>
    </w:p>
    <w:p w14:paraId="14D82A18" w14:textId="77777777" w:rsidR="008A6BDA" w:rsidRDefault="008A6BDA" w:rsidP="008A6BD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A6BDA" w14:paraId="014F98F3" w14:textId="77777777" w:rsidTr="00E37969">
        <w:tc>
          <w:tcPr>
            <w:tcW w:w="0" w:type="auto"/>
            <w:tcMar>
              <w:top w:w="0" w:type="auto"/>
              <w:bottom w:w="0" w:type="auto"/>
            </w:tcMar>
          </w:tcPr>
          <w:p w14:paraId="43D3A366" w14:textId="77777777" w:rsidR="008A6BDA" w:rsidRPr="00BF18E7" w:rsidRDefault="008A6BDA" w:rsidP="00E37969">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14:paraId="2930613D" w14:textId="77777777" w:rsidR="008A6BDA" w:rsidRPr="00BF18E7" w:rsidRDefault="008A6BDA" w:rsidP="00CA73A0">
            <w:pPr>
              <w:pStyle w:val="ListParagraph"/>
              <w:numPr>
                <w:ilvl w:val="0"/>
                <w:numId w:val="25"/>
              </w:numPr>
              <w:spacing w:before="225" w:after="225"/>
              <w:jc w:val="both"/>
              <w:rPr>
                <w:rFonts w:ascii="Arial" w:hAnsi="Arial" w:cs="Arial"/>
                <w:sz w:val="18"/>
                <w:szCs w:val="18"/>
              </w:rPr>
            </w:pPr>
            <w:r w:rsidRPr="00BF18E7">
              <w:rPr>
                <w:rFonts w:ascii="Arial" w:hAnsi="Arial" w:cs="Arial"/>
                <w:color w:val="000000"/>
                <w:sz w:val="18"/>
                <w:szCs w:val="18"/>
              </w:rPr>
              <w:t>javnega naročila z naslovom: »</w:t>
            </w:r>
            <w:r w:rsidRPr="008A6BDA">
              <w:rPr>
                <w:rFonts w:ascii="Arial" w:hAnsi="Arial" w:cs="Arial"/>
                <w:color w:val="000000"/>
                <w:sz w:val="18"/>
                <w:szCs w:val="18"/>
              </w:rPr>
              <w:t>Izvajanje storitev posebnih linijskih prevozov šoloobveznih otrok na območju občine Jesenice</w:t>
            </w:r>
            <w:r w:rsidRPr="00BF18E7">
              <w:rPr>
                <w:rFonts w:ascii="Arial" w:hAnsi="Arial" w:cs="Arial"/>
                <w:color w:val="000000"/>
                <w:sz w:val="18"/>
                <w:szCs w:val="18"/>
              </w:rPr>
              <w:t xml:space="preserve">«,  objavljenega na Portalu javnih naročil številka _ _ _ _ _ _ z dne _ _ _ _ _ _ in v Dopolnilu k Uradnemu listu Evropske unije dne _ _ _ _ _ _ _ pod oznako _ _ _ _ _ _ _ in </w:t>
            </w:r>
          </w:p>
          <w:p w14:paraId="400F2B31" w14:textId="77777777" w:rsidR="008A6BDA" w:rsidRPr="00BF18E7" w:rsidRDefault="008A6BDA" w:rsidP="00CA73A0">
            <w:pPr>
              <w:pStyle w:val="ListParagraph"/>
              <w:numPr>
                <w:ilvl w:val="0"/>
                <w:numId w:val="25"/>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p>
          <w:p w14:paraId="20F8BBF6" w14:textId="77777777" w:rsidR="008A6BDA" w:rsidRPr="00D4216B" w:rsidRDefault="008A6BDA" w:rsidP="00E37969">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tc>
      </w:tr>
    </w:tbl>
    <w:p w14:paraId="65AB47D0" w14:textId="77777777" w:rsidR="008A6BDA" w:rsidRDefault="008A6BDA" w:rsidP="008A6BDA">
      <w:pPr>
        <w:spacing w:before="225" w:after="225" w:line="240" w:lineRule="auto"/>
        <w:jc w:val="both"/>
      </w:pPr>
      <w:r>
        <w:rPr>
          <w:rFonts w:ascii="Arial" w:hAnsi="Arial" w:cs="Arial"/>
          <w:b/>
          <w:bCs/>
          <w:color w:val="000000"/>
          <w:sz w:val="18"/>
          <w:szCs w:val="18"/>
        </w:rPr>
        <w:t>II. PREDMET POGODBE</w:t>
      </w:r>
    </w:p>
    <w:p w14:paraId="76EEF6D6" w14:textId="77777777" w:rsidR="008A6BDA" w:rsidRDefault="008A6BDA" w:rsidP="008A6BD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A6BDA" w14:paraId="2ED5FAD8" w14:textId="77777777" w:rsidTr="00E37969">
        <w:tc>
          <w:tcPr>
            <w:tcW w:w="0" w:type="auto"/>
            <w:tcMar>
              <w:top w:w="0" w:type="auto"/>
              <w:bottom w:w="0" w:type="auto"/>
            </w:tcMar>
          </w:tcPr>
          <w:p w14:paraId="0124A58D" w14:textId="77777777" w:rsidR="00702E9B" w:rsidRDefault="00702E9B" w:rsidP="00702E9B">
            <w:pPr>
              <w:spacing w:before="225" w:after="225"/>
              <w:jc w:val="both"/>
            </w:pPr>
            <w:r>
              <w:rPr>
                <w:rFonts w:ascii="Arial" w:hAnsi="Arial" w:cs="Arial"/>
                <w:color w:val="000000"/>
                <w:sz w:val="18"/>
                <w:szCs w:val="18"/>
              </w:rPr>
              <w:t xml:space="preserve">Predmet pogodbe je izvajanje posebnih linijskih prevozov šoloobveznih otrok na območju občine Jesenice za obdobje od 1. 9. 2023  do 31. 8. 2028. </w:t>
            </w:r>
          </w:p>
          <w:p w14:paraId="75EFB702" w14:textId="77777777" w:rsidR="00702E9B" w:rsidRDefault="00702E9B" w:rsidP="00702E9B">
            <w:pPr>
              <w:spacing w:before="225" w:after="225"/>
              <w:jc w:val="both"/>
            </w:pPr>
            <w:r>
              <w:rPr>
                <w:rFonts w:ascii="Arial" w:hAnsi="Arial" w:cs="Arial"/>
                <w:color w:val="000000"/>
                <w:sz w:val="18"/>
                <w:szCs w:val="18"/>
              </w:rPr>
              <w:t>Prevoznik se s to pogodbo zavezuje da bo v skladu z objavljenimi prevoznimi pogoji in zahtevami iz razpisne dokumentacije za javno naročilo z naslovom: »</w:t>
            </w:r>
            <w:r w:rsidRPr="008A6BDA">
              <w:rPr>
                <w:rFonts w:ascii="Arial" w:hAnsi="Arial" w:cs="Arial"/>
                <w:color w:val="000000"/>
                <w:sz w:val="18"/>
                <w:szCs w:val="18"/>
              </w:rPr>
              <w:t xml:space="preserve">Izvajanje storitev posebnih linijskih prevozov šoloobveznih otrok </w:t>
            </w:r>
            <w:r w:rsidRPr="008A6BDA">
              <w:rPr>
                <w:rFonts w:ascii="Arial" w:hAnsi="Arial" w:cs="Arial"/>
                <w:color w:val="000000"/>
                <w:sz w:val="18"/>
                <w:szCs w:val="18"/>
              </w:rPr>
              <w:lastRenderedPageBreak/>
              <w:t>na območju občine Jesenice</w:t>
            </w:r>
            <w:r>
              <w:rPr>
                <w:rFonts w:ascii="Arial" w:hAnsi="Arial" w:cs="Arial"/>
                <w:color w:val="000000"/>
                <w:sz w:val="18"/>
                <w:szCs w:val="18"/>
              </w:rPr>
              <w:t xml:space="preserve">«, ki je bilo na Portalu javnih naročil objavljeno dne _ _ _ _ _ _ _ _ _  pod številko _ _ _ _ _ _ _ _ _ _ _, izvajal storitve prevozov šolskih otrok za obdobje od _ _ _ _ _ _ _ _ _ _ do _ _ _ _ _ _ _ _ _ _. Natančne specifikacije predmeta pogodbe (relacije vključno s terminskim okvirjem) se določijo v Prilogi 1 k tej pogodbi.  </w:t>
            </w:r>
            <w:r w:rsidRPr="00197202">
              <w:rPr>
                <w:rFonts w:ascii="Arial" w:hAnsi="Arial" w:cs="Arial"/>
                <w:color w:val="000000"/>
                <w:sz w:val="18"/>
                <w:szCs w:val="18"/>
              </w:rPr>
              <w:t xml:space="preserve">Relacije, navedene v Prilogi 1 </w:t>
            </w:r>
            <w:r>
              <w:rPr>
                <w:rFonts w:ascii="Arial" w:hAnsi="Arial" w:cs="Arial"/>
                <w:color w:val="000000"/>
                <w:sz w:val="18"/>
                <w:szCs w:val="18"/>
              </w:rPr>
              <w:t xml:space="preserve">te pogodbe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 xml:space="preserve">lahko spremenijo, glede na dejanske potrebe po prevozu šolskih otrok v šolo in nazaj domov. V primeru spremembe relacij, se spremeni Priloga 1, ki je sestavni del </w:t>
            </w:r>
            <w:r>
              <w:rPr>
                <w:rFonts w:ascii="Arial" w:hAnsi="Arial" w:cs="Arial"/>
                <w:color w:val="000000"/>
                <w:sz w:val="18"/>
                <w:szCs w:val="18"/>
              </w:rPr>
              <w:t>te pogodbe</w:t>
            </w:r>
            <w:r w:rsidRPr="00197202">
              <w:rPr>
                <w:rFonts w:ascii="Arial" w:hAnsi="Arial" w:cs="Arial"/>
                <w:color w:val="000000"/>
                <w:sz w:val="18"/>
                <w:szCs w:val="18"/>
              </w:rPr>
              <w:t>.</w:t>
            </w:r>
          </w:p>
          <w:p w14:paraId="03DD36DF" w14:textId="77777777" w:rsidR="008A6BDA" w:rsidRDefault="008A6BDA" w:rsidP="00E37969">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1090CD7B" w14:textId="77777777" w:rsidR="00702E9B" w:rsidRDefault="00702E9B" w:rsidP="00702E9B">
            <w:pPr>
              <w:spacing w:before="225" w:after="225"/>
              <w:jc w:val="both"/>
            </w:pPr>
            <w:r>
              <w:rPr>
                <w:rFonts w:ascii="Arial" w:hAnsi="Arial" w:cs="Arial"/>
                <w:color w:val="000000"/>
                <w:sz w:val="18"/>
                <w:szCs w:val="18"/>
              </w:rPr>
              <w:t>S to pogodbo prevoznik  prevzema v izvedbo storitve po tej pogodbi v skladu s specifikacijami in opredelitvijo storitev iz razpisne dokumentacije, ki predstavlja sestavni del te pogodbe, v kolikor v tej pogodbi ni kaj izrecno drugače urejeno, naročnik pa se zaveže za navedeno plačati dogovorjeno ceno.</w:t>
            </w:r>
          </w:p>
          <w:p w14:paraId="7871671A" w14:textId="77777777" w:rsidR="008A6BDA" w:rsidRDefault="008A6BDA" w:rsidP="00E37969">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oziroma dokler naročnik ne bi imel zagotovljenih sredstev (sprejetega proračuna ali urejena začasnega financiranja) za novo javno naročilo storitev. Pri tem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318D52D2" w14:textId="77777777" w:rsidR="008A6BDA" w:rsidRDefault="008A6BDA" w:rsidP="00E37969">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8A6BDA" w14:paraId="556894B9" w14:textId="77777777" w:rsidTr="00E37969">
              <w:tc>
                <w:tcPr>
                  <w:tcW w:w="0" w:type="auto"/>
                  <w:tcMar>
                    <w:top w:w="0" w:type="auto"/>
                    <w:bottom w:w="0" w:type="auto"/>
                  </w:tcMar>
                </w:tcPr>
                <w:p w14:paraId="15AF1E3B" w14:textId="77777777" w:rsidR="008A6BDA" w:rsidRDefault="008A6BDA" w:rsidP="00CA73A0">
                  <w:pPr>
                    <w:numPr>
                      <w:ilvl w:val="0"/>
                      <w:numId w:val="20"/>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Pr="008A6BDA">
                    <w:rPr>
                      <w:rFonts w:ascii="Arial" w:hAnsi="Arial" w:cs="Arial"/>
                      <w:color w:val="000000"/>
                      <w:sz w:val="18"/>
                      <w:szCs w:val="18"/>
                    </w:rPr>
                    <w:t>Izvajanje storitev posebnih linijskih prevozov šoloobveznih otrok na območju občine Jesenice</w:t>
                  </w:r>
                  <w:r>
                    <w:rPr>
                      <w:rFonts w:ascii="Arial" w:hAnsi="Arial" w:cs="Arial"/>
                      <w:color w:val="000000"/>
                      <w:sz w:val="18"/>
                      <w:szCs w:val="18"/>
                    </w:rPr>
                    <w:t>, ki je bilo objavljeno na Portalu javnih naročil dne _ _ _ _ _ _ _ _ _  pod številko _ _ _ _ _ _ _ _ in v Dopolnilu k Uradnemu listu EU z dne _ _ _ _ _ _ _  pod oznako _ _ _ _ _ _ in vsemi prilogami ter dopolnitvami, ki so njeni sestavni deli in </w:t>
                  </w:r>
                </w:p>
                <w:p w14:paraId="7A276C09" w14:textId="77777777" w:rsidR="008A6BDA" w:rsidRDefault="008A6BDA" w:rsidP="00CA73A0">
                  <w:pPr>
                    <w:numPr>
                      <w:ilvl w:val="0"/>
                      <w:numId w:val="20"/>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281E5600" w14:textId="77777777" w:rsidR="008A6BDA" w:rsidRDefault="008A6BDA" w:rsidP="00E37969">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tc>
      </w:tr>
    </w:tbl>
    <w:p w14:paraId="6204F6D3" w14:textId="77777777" w:rsidR="008A6BDA" w:rsidRDefault="008A6BDA" w:rsidP="008A6BDA">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8A6BDA" w14:paraId="40D36C54" w14:textId="77777777" w:rsidTr="00E37969">
        <w:tc>
          <w:tcPr>
            <w:tcW w:w="0" w:type="auto"/>
            <w:tcMar>
              <w:top w:w="0" w:type="auto"/>
              <w:bottom w:w="0" w:type="auto"/>
            </w:tcMar>
          </w:tcPr>
          <w:p w14:paraId="737DEBFE" w14:textId="64C9F25F" w:rsidR="008A6BDA" w:rsidRDefault="008A6BDA" w:rsidP="00E37969">
            <w:pPr>
              <w:spacing w:before="225" w:after="225"/>
              <w:jc w:val="both"/>
            </w:pPr>
            <w:r>
              <w:rPr>
                <w:rFonts w:ascii="Arial" w:hAnsi="Arial" w:cs="Arial"/>
                <w:color w:val="000000"/>
                <w:sz w:val="18"/>
                <w:szCs w:val="18"/>
              </w:rPr>
              <w:t xml:space="preserve">Naročnik si pridržuje pravico, da zmanjša obseg razpisanih storitev, ne da bi zato moral navajati posebne razloge. Naročnik si pridržuje pravico, da poveča obsege storitev na posameznih postavkah, predvsem takrat, kadar bo to gospodarno in v okviru določil </w:t>
            </w:r>
            <w:r w:rsidR="00702E9B">
              <w:rPr>
                <w:rFonts w:ascii="Arial" w:hAnsi="Arial" w:cs="Arial"/>
                <w:color w:val="000000"/>
                <w:sz w:val="18"/>
                <w:szCs w:val="18"/>
              </w:rPr>
              <w:t>Z</w:t>
            </w:r>
            <w:r>
              <w:rPr>
                <w:rFonts w:ascii="Arial" w:hAnsi="Arial" w:cs="Arial"/>
                <w:color w:val="000000"/>
                <w:sz w:val="18"/>
                <w:szCs w:val="18"/>
              </w:rPr>
              <w:t>akona o javnem naročanju.</w:t>
            </w:r>
          </w:p>
        </w:tc>
      </w:tr>
    </w:tbl>
    <w:p w14:paraId="09EFB281" w14:textId="77777777" w:rsidR="008A6BDA" w:rsidRDefault="008A6BDA" w:rsidP="008A6BDA">
      <w:pPr>
        <w:spacing w:before="225" w:after="225" w:line="240" w:lineRule="auto"/>
        <w:jc w:val="both"/>
      </w:pPr>
      <w:r>
        <w:rPr>
          <w:rFonts w:ascii="Arial" w:hAnsi="Arial" w:cs="Arial"/>
          <w:b/>
          <w:bCs/>
          <w:color w:val="000000"/>
          <w:sz w:val="18"/>
          <w:szCs w:val="18"/>
        </w:rPr>
        <w:t>III. POGODBENA VREDNOST STORITEV</w:t>
      </w:r>
    </w:p>
    <w:p w14:paraId="4B9FA620" w14:textId="77777777" w:rsidR="008A6BDA" w:rsidRDefault="008A6BDA" w:rsidP="008A6BD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A6BDA" w14:paraId="56D3547F" w14:textId="77777777" w:rsidTr="00E37969">
        <w:tc>
          <w:tcPr>
            <w:tcW w:w="0" w:type="auto"/>
            <w:tcMar>
              <w:top w:w="0" w:type="auto"/>
              <w:bottom w:w="0" w:type="auto"/>
            </w:tcMar>
          </w:tcPr>
          <w:p w14:paraId="46B4FA5B" w14:textId="77777777"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14:paraId="0BBD9E40" w14:textId="61DB4E10"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Prevoznik se obvezuje, da bo prevoze otrok, ki so predmet te pogodbe, naročniku zaračunaval po naslednji </w:t>
            </w:r>
            <w:r w:rsidR="0052581A">
              <w:rPr>
                <w:rFonts w:ascii="Arial" w:eastAsia="Times New Roman" w:hAnsi="Arial" w:cs="Arial"/>
                <w:sz w:val="18"/>
                <w:szCs w:val="18"/>
                <w:lang w:eastAsia="sl-SI"/>
              </w:rPr>
              <w:t>ceni na kilometer</w:t>
            </w:r>
            <w:r w:rsidRPr="00C029E9">
              <w:rPr>
                <w:rFonts w:ascii="Arial" w:eastAsia="Times New Roman" w:hAnsi="Arial" w:cs="Arial"/>
                <w:sz w:val="18"/>
                <w:szCs w:val="18"/>
                <w:lang w:eastAsia="sl-SI"/>
              </w:rPr>
              <w:t>:</w:t>
            </w:r>
          </w:p>
          <w:p w14:paraId="046CC795"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5C3159CC" w14:textId="6BF52AB7"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sidR="0052581A">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sidR="0052581A">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6C4EC990"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0EA9AC00" w14:textId="0A5CDF34" w:rsidR="0052581A" w:rsidRDefault="0052581A" w:rsidP="00E37969">
            <w:pPr>
              <w:spacing w:before="225" w:after="225"/>
              <w:jc w:val="both"/>
              <w:rPr>
                <w:rFonts w:ascii="Arial" w:hAnsi="Arial" w:cs="Arial"/>
                <w:color w:val="000000"/>
                <w:sz w:val="18"/>
                <w:szCs w:val="18"/>
              </w:rPr>
            </w:pPr>
            <w:r>
              <w:rPr>
                <w:rFonts w:ascii="Arial" w:hAnsi="Arial" w:cs="Arial"/>
                <w:color w:val="000000"/>
                <w:sz w:val="18"/>
                <w:szCs w:val="18"/>
              </w:rPr>
              <w:t xml:space="preserve">Ocenjena pogodbena vrednost </w:t>
            </w:r>
            <w:r w:rsidRPr="0052581A">
              <w:rPr>
                <w:rFonts w:ascii="Arial" w:hAnsi="Arial" w:cs="Arial"/>
                <w:color w:val="000000"/>
                <w:sz w:val="18"/>
                <w:szCs w:val="18"/>
              </w:rPr>
              <w:t>storitve prevoza šolskih otrok na dan znaša</w:t>
            </w:r>
            <w:r>
              <w:rPr>
                <w:rFonts w:ascii="Arial" w:hAnsi="Arial" w:cs="Arial"/>
                <w:color w:val="000000"/>
                <w:sz w:val="18"/>
                <w:szCs w:val="18"/>
              </w:rPr>
              <w:t>:</w:t>
            </w:r>
          </w:p>
          <w:p w14:paraId="4B908678" w14:textId="77777777" w:rsidR="0052581A" w:rsidRPr="00C029E9" w:rsidRDefault="0052581A" w:rsidP="0052581A">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6F5DDD43" w14:textId="77777777" w:rsidR="0052581A" w:rsidRDefault="0052581A" w:rsidP="00E37969">
            <w:pPr>
              <w:spacing w:before="225" w:after="225"/>
              <w:jc w:val="both"/>
              <w:rPr>
                <w:rFonts w:ascii="Arial" w:hAnsi="Arial" w:cs="Arial"/>
                <w:color w:val="000000"/>
                <w:sz w:val="18"/>
                <w:szCs w:val="18"/>
              </w:rPr>
            </w:pPr>
          </w:p>
          <w:p w14:paraId="25978D14" w14:textId="377495F5"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Skupna ocenjena pogodbena vrednost storitev prevoza šolskih otrok za celoten čas trajanja pogodbe (od 1. 9. 2023 do 31. 8. 202</w:t>
            </w:r>
            <w:r w:rsidR="00C76D15">
              <w:rPr>
                <w:rFonts w:ascii="Arial" w:hAnsi="Arial" w:cs="Arial"/>
                <w:color w:val="000000"/>
                <w:sz w:val="18"/>
                <w:szCs w:val="18"/>
              </w:rPr>
              <w:t>8</w:t>
            </w:r>
            <w:r>
              <w:rPr>
                <w:rFonts w:ascii="Arial" w:hAnsi="Arial" w:cs="Arial"/>
                <w:color w:val="000000"/>
                <w:sz w:val="18"/>
                <w:szCs w:val="18"/>
              </w:rPr>
              <w:t>) znaša:</w:t>
            </w:r>
          </w:p>
          <w:p w14:paraId="420C042B"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14:paraId="6208BF89"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04A8C36A"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14:paraId="595D6869"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08A11EA8" w14:textId="77777777" w:rsidR="0052581A" w:rsidRDefault="0052581A" w:rsidP="00E37969">
            <w:pPr>
              <w:pStyle w:val="arial"/>
              <w:jc w:val="both"/>
              <w:rPr>
                <w:rFonts w:ascii="Arial" w:hAnsi="Arial" w:cs="Arial"/>
              </w:rPr>
            </w:pPr>
          </w:p>
          <w:p w14:paraId="6F7B791B" w14:textId="0283780C" w:rsidR="008A6BDA" w:rsidRPr="00C029E9" w:rsidRDefault="008A6BDA" w:rsidP="00E37969">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14:paraId="6EE1EF66" w14:textId="77777777" w:rsidR="008A6BDA" w:rsidRPr="00C029E9" w:rsidRDefault="008A6BDA" w:rsidP="00E37969">
            <w:pPr>
              <w:tabs>
                <w:tab w:val="left" w:pos="1785"/>
              </w:tabs>
              <w:autoSpaceDE w:val="0"/>
              <w:autoSpaceDN w:val="0"/>
              <w:adjustRightInd w:val="0"/>
              <w:jc w:val="both"/>
              <w:rPr>
                <w:rFonts w:ascii="Arial" w:eastAsia="Times New Roman" w:hAnsi="Arial" w:cs="Arial"/>
                <w:sz w:val="18"/>
                <w:szCs w:val="18"/>
                <w:lang w:eastAsia="sl-SI"/>
              </w:rPr>
            </w:pPr>
          </w:p>
          <w:p w14:paraId="6CAA2027" w14:textId="77777777" w:rsidR="008A6BDA"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14:paraId="55A05AFF" w14:textId="77777777" w:rsidR="008A6BDA" w:rsidRDefault="008A6BDA" w:rsidP="00E37969">
            <w:pPr>
              <w:autoSpaceDE w:val="0"/>
              <w:autoSpaceDN w:val="0"/>
              <w:adjustRightInd w:val="0"/>
              <w:jc w:val="both"/>
              <w:rPr>
                <w:rFonts w:ascii="Arial" w:eastAsia="Times New Roman" w:hAnsi="Arial" w:cs="Arial"/>
                <w:sz w:val="18"/>
                <w:szCs w:val="18"/>
                <w:lang w:eastAsia="sl-SI"/>
              </w:rPr>
            </w:pPr>
          </w:p>
          <w:p w14:paraId="03CFD8F5"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ok so fiksne do 31. avgusta 2024</w:t>
            </w:r>
            <w:r w:rsidRPr="00C029E9">
              <w:rPr>
                <w:rFonts w:ascii="Arial" w:eastAsia="Times New Roman" w:hAnsi="Arial" w:cs="Arial"/>
                <w:sz w:val="18"/>
                <w:szCs w:val="18"/>
                <w:lang w:eastAsia="sl-SI"/>
              </w:rPr>
              <w:t>.</w:t>
            </w:r>
          </w:p>
          <w:p w14:paraId="57C2ED31" w14:textId="77777777" w:rsidR="008A6BDA" w:rsidRPr="00C029E9" w:rsidRDefault="008A6BDA" w:rsidP="00E37969">
            <w:pPr>
              <w:autoSpaceDE w:val="0"/>
              <w:autoSpaceDN w:val="0"/>
              <w:adjustRightInd w:val="0"/>
              <w:jc w:val="both"/>
              <w:rPr>
                <w:rFonts w:ascii="Arial" w:eastAsia="Times New Roman" w:hAnsi="Arial" w:cs="Arial"/>
                <w:color w:val="548DD4" w:themeColor="text2" w:themeTint="99"/>
                <w:sz w:val="18"/>
                <w:szCs w:val="18"/>
                <w:lang w:eastAsia="sl-SI"/>
              </w:rPr>
            </w:pPr>
          </w:p>
          <w:p w14:paraId="6C1267DC" w14:textId="033A573D"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Tekom izvajanja naročila se 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 xml:space="preserve">otrok lahko spremenijo, vendar največ 1 x letno in sicer konec meseca avgusta, z začetkom veljavnosti </w:t>
            </w:r>
            <w:r>
              <w:rPr>
                <w:rFonts w:ascii="Arial" w:eastAsia="Times New Roman" w:hAnsi="Arial" w:cs="Arial"/>
                <w:sz w:val="18"/>
                <w:szCs w:val="18"/>
                <w:lang w:eastAsia="sl-SI"/>
              </w:rPr>
              <w:t xml:space="preserve"> od 1. septembra posameznega leta</w:t>
            </w:r>
            <w:r w:rsidR="00702E9B">
              <w:rPr>
                <w:rFonts w:ascii="Arial" w:eastAsia="Times New Roman" w:hAnsi="Arial" w:cs="Arial"/>
                <w:sz w:val="18"/>
                <w:szCs w:val="18"/>
                <w:lang w:eastAsia="sl-SI"/>
              </w:rPr>
              <w:t xml:space="preserve"> dalje</w:t>
            </w:r>
            <w:r>
              <w:rPr>
                <w:rFonts w:ascii="Arial" w:eastAsia="Times New Roman" w:hAnsi="Arial" w:cs="Arial"/>
                <w:sz w:val="18"/>
                <w:szCs w:val="18"/>
                <w:lang w:eastAsia="sl-SI"/>
              </w:rPr>
              <w:t>.</w:t>
            </w:r>
            <w:r w:rsidRPr="00C029E9">
              <w:rPr>
                <w:rFonts w:ascii="Arial" w:eastAsia="Times New Roman" w:hAnsi="Arial" w:cs="Arial"/>
                <w:sz w:val="18"/>
                <w:szCs w:val="18"/>
                <w:lang w:eastAsia="sl-SI"/>
              </w:rPr>
              <w:t xml:space="preserve"> Podlaga za povišanje cene je uradni indeks rasti cen prevozov</w:t>
            </w:r>
            <w:r w:rsidR="00702E9B">
              <w:rPr>
                <w:rFonts w:ascii="Arial" w:eastAsia="Times New Roman" w:hAnsi="Arial" w:cs="Arial"/>
                <w:sz w:val="18"/>
                <w:szCs w:val="18"/>
                <w:lang w:eastAsia="sl-SI"/>
              </w:rPr>
              <w:t xml:space="preserve"> (07.3 Prevozne storitve)</w:t>
            </w:r>
            <w:r w:rsidRPr="00C029E9">
              <w:rPr>
                <w:rFonts w:ascii="Arial" w:eastAsia="Times New Roman" w:hAnsi="Arial" w:cs="Arial"/>
                <w:sz w:val="18"/>
                <w:szCs w:val="18"/>
                <w:lang w:eastAsia="sl-SI"/>
              </w:rPr>
              <w:t xml:space="preserve">, ki ga uradno objavi Statistični urad Republike Slovenije in na način, kot to določa </w:t>
            </w:r>
            <w:r>
              <w:rPr>
                <w:rFonts w:ascii="Arial" w:eastAsia="Times New Roman" w:hAnsi="Arial" w:cs="Arial"/>
                <w:sz w:val="18"/>
                <w:szCs w:val="18"/>
                <w:lang w:eastAsia="sl-SI"/>
              </w:rPr>
              <w:t xml:space="preserve">veljavni </w:t>
            </w:r>
            <w:r w:rsidRPr="00C029E9">
              <w:rPr>
                <w:rFonts w:ascii="Arial" w:eastAsia="Times New Roman" w:hAnsi="Arial" w:cs="Arial"/>
                <w:sz w:val="18"/>
                <w:szCs w:val="18"/>
                <w:lang w:eastAsia="sl-SI"/>
              </w:rPr>
              <w:t>Pravilnik o načinih valorizacije denarnih obveznosti, ki jih v večletnih pogodbah dogovarjajo pravne osebe javnega sektorja.</w:t>
            </w:r>
          </w:p>
          <w:p w14:paraId="192754D1"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14ED8D00" w14:textId="77777777" w:rsidR="008A6BDA"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Sprememba cene je mogoča samo v primeru predhodnega pisnega in obrazloženega obvestila s strani prevoznika in po danem soglasju naročnika. Spremembo cene bosta naročnik in prevoznik uredila </w:t>
            </w:r>
            <w:r>
              <w:rPr>
                <w:rFonts w:ascii="Arial" w:eastAsia="Times New Roman" w:hAnsi="Arial" w:cs="Arial"/>
                <w:sz w:val="18"/>
                <w:szCs w:val="18"/>
                <w:lang w:eastAsia="sl-SI"/>
              </w:rPr>
              <w:t>v okviru Priloge 1, ki je sestavni del te pogodbe.</w:t>
            </w:r>
          </w:p>
          <w:p w14:paraId="349AFCF1" w14:textId="77777777" w:rsidR="0052581A" w:rsidRDefault="0052581A" w:rsidP="00E37969">
            <w:pPr>
              <w:autoSpaceDE w:val="0"/>
              <w:autoSpaceDN w:val="0"/>
              <w:adjustRightInd w:val="0"/>
              <w:jc w:val="both"/>
              <w:rPr>
                <w:rFonts w:ascii="Arial" w:eastAsia="Times New Roman" w:hAnsi="Arial" w:cs="Arial"/>
                <w:sz w:val="18"/>
                <w:szCs w:val="18"/>
                <w:lang w:eastAsia="sl-SI"/>
              </w:rPr>
            </w:pPr>
          </w:p>
          <w:p w14:paraId="7846FFE1" w14:textId="77777777" w:rsidR="008A6BDA" w:rsidRPr="00197202" w:rsidRDefault="008A6BDA" w:rsidP="00E37969">
            <w:pPr>
              <w:autoSpaceDE w:val="0"/>
              <w:autoSpaceDN w:val="0"/>
              <w:adjustRightInd w:val="0"/>
              <w:jc w:val="both"/>
              <w:rPr>
                <w:rFonts w:ascii="Arial" w:eastAsia="Times New Roman" w:hAnsi="Arial" w:cs="Arial"/>
                <w:sz w:val="18"/>
                <w:szCs w:val="18"/>
                <w:lang w:eastAsia="sl-SI"/>
              </w:rPr>
            </w:pPr>
          </w:p>
        </w:tc>
      </w:tr>
    </w:tbl>
    <w:p w14:paraId="045D6C6C" w14:textId="77777777" w:rsidR="008A6BDA" w:rsidRDefault="008A6BDA" w:rsidP="008A6BDA">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141"/>
      </w:tblGrid>
      <w:tr w:rsidR="008A6BDA" w14:paraId="3AA0C2C3" w14:textId="77777777" w:rsidTr="00E37969">
        <w:tc>
          <w:tcPr>
            <w:tcW w:w="0" w:type="auto"/>
            <w:tcMar>
              <w:top w:w="0" w:type="auto"/>
              <w:bottom w:w="0" w:type="auto"/>
            </w:tcMar>
          </w:tcPr>
          <w:p w14:paraId="0F152E60" w14:textId="46134324" w:rsidR="008A6BDA" w:rsidRDefault="00702E9B" w:rsidP="00E37969">
            <w:pPr>
              <w:spacing w:before="225" w:after="225"/>
              <w:jc w:val="both"/>
            </w:pPr>
            <w:r>
              <w:rPr>
                <w:rFonts w:ascii="Arial" w:hAnsi="Arial" w:cs="Arial"/>
                <w:color w:val="000000"/>
                <w:sz w:val="18"/>
                <w:szCs w:val="18"/>
              </w:rPr>
              <w:t>Sredstva za izvedbo naročila za posamezno koledarsko leto se zagotovljajo v Proračunu naročnika.</w:t>
            </w:r>
            <w:r w:rsidR="008A6BDA">
              <w:rPr>
                <w:rFonts w:ascii="Arial" w:hAnsi="Arial" w:cs="Arial"/>
                <w:color w:val="000000"/>
                <w:sz w:val="18"/>
                <w:szCs w:val="18"/>
              </w:rPr>
              <w:br/>
            </w:r>
          </w:p>
        </w:tc>
      </w:tr>
    </w:tbl>
    <w:p w14:paraId="445C7AEC" w14:textId="77777777" w:rsidR="008A6BDA" w:rsidRDefault="008A6BDA" w:rsidP="008A6BD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A6BDA" w14:paraId="07A7AAF2" w14:textId="77777777" w:rsidTr="00E37969">
        <w:tc>
          <w:tcPr>
            <w:tcW w:w="0" w:type="auto"/>
            <w:tcMar>
              <w:top w:w="0" w:type="auto"/>
              <w:bottom w:w="0" w:type="auto"/>
            </w:tcMar>
          </w:tcPr>
          <w:p w14:paraId="77AF97F2" w14:textId="77777777" w:rsidR="00702E9B" w:rsidRDefault="00702E9B" w:rsidP="00702E9B">
            <w:pPr>
              <w:spacing w:before="225" w:after="225"/>
              <w:jc w:val="both"/>
              <w:rPr>
                <w:rFonts w:ascii="Arial" w:hAnsi="Arial" w:cs="Arial"/>
                <w:color w:val="000000"/>
                <w:sz w:val="18"/>
                <w:szCs w:val="18"/>
              </w:rPr>
            </w:pPr>
            <w:r>
              <w:rPr>
                <w:rFonts w:ascii="Arial" w:hAnsi="Arial" w:cs="Arial"/>
                <w:color w:val="000000"/>
                <w:sz w:val="18"/>
                <w:szCs w:val="18"/>
              </w:rPr>
              <w:t xml:space="preserve">Prevoznik izda naročniku račun za opravljene storitve do 8. dne v mesecu za pretekli mesec. Prevoznik izstavi račun v elektronski obliki (eRačun) preko spletnega portala UJPnet. Priloga računa je poročilo o opravljenih storitvah za pretekli mesec. V prilogi mora prevoznik opredeliti natančno specifikacijo dni, kilometrine in število prevozov na za pretekli mesec. </w:t>
            </w:r>
          </w:p>
          <w:p w14:paraId="1AFD6F68" w14:textId="26652291" w:rsidR="008A6BDA" w:rsidRPr="00423259" w:rsidRDefault="00702E9B" w:rsidP="00702E9B">
            <w:pPr>
              <w:spacing w:before="225" w:after="225"/>
              <w:jc w:val="both"/>
              <w:rPr>
                <w:rFonts w:ascii="Arial" w:hAnsi="Arial" w:cs="Arial"/>
                <w:sz w:val="18"/>
                <w:szCs w:val="18"/>
              </w:rPr>
            </w:pPr>
            <w:r w:rsidRPr="00423259">
              <w:rPr>
                <w:rFonts w:ascii="Arial" w:hAnsi="Arial" w:cs="Arial"/>
                <w:sz w:val="18"/>
                <w:szCs w:val="18"/>
              </w:rPr>
              <w:t>Prevoznik se obvezuje, da bo na vsakem izstavljenem računu obračunal popust v višini subvencije, ki mu je bila priznana, na podlagi izvajanja prevozov</w:t>
            </w:r>
            <w:r>
              <w:rPr>
                <w:rFonts w:ascii="Arial" w:hAnsi="Arial" w:cs="Arial"/>
                <w:sz w:val="18"/>
                <w:szCs w:val="18"/>
              </w:rPr>
              <w:t xml:space="preserve"> šoloobveznih otrok</w:t>
            </w:r>
            <w:r w:rsidRPr="00423259">
              <w:rPr>
                <w:rFonts w:ascii="Arial" w:hAnsi="Arial" w:cs="Arial"/>
                <w:sz w:val="18"/>
                <w:szCs w:val="18"/>
              </w:rPr>
              <w:t>, za obdobje na katerega se nanaša izstavljen račun.</w:t>
            </w:r>
          </w:p>
        </w:tc>
      </w:tr>
    </w:tbl>
    <w:p w14:paraId="4655C84D" w14:textId="77777777" w:rsidR="008A6BDA" w:rsidRDefault="008A6BDA" w:rsidP="008A6BD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A6BDA" w14:paraId="22608A2E" w14:textId="77777777" w:rsidTr="00E37969">
        <w:tc>
          <w:tcPr>
            <w:tcW w:w="0" w:type="auto"/>
            <w:tcMar>
              <w:top w:w="0" w:type="auto"/>
              <w:bottom w:w="0" w:type="auto"/>
            </w:tcMar>
          </w:tcPr>
          <w:p w14:paraId="3D7D229F" w14:textId="77777777" w:rsidR="00702E9B" w:rsidRDefault="00702E9B" w:rsidP="00702E9B">
            <w:pPr>
              <w:spacing w:before="225" w:after="225"/>
              <w:jc w:val="both"/>
            </w:pPr>
            <w:r>
              <w:rPr>
                <w:rFonts w:ascii="Arial" w:hAnsi="Arial" w:cs="Arial"/>
                <w:color w:val="000000"/>
                <w:sz w:val="18"/>
                <w:szCs w:val="18"/>
              </w:rPr>
              <w:t>Naročnik se zaveže opravljene storitve plačevati mesečno glede na dejansko opravljene storitve. </w:t>
            </w:r>
          </w:p>
          <w:p w14:paraId="04A6056F" w14:textId="77777777" w:rsidR="00702E9B" w:rsidRDefault="00702E9B" w:rsidP="00702E9B">
            <w:pPr>
              <w:spacing w:before="225" w:after="225"/>
              <w:jc w:val="both"/>
            </w:pPr>
            <w:r>
              <w:rPr>
                <w:rFonts w:ascii="Arial" w:hAnsi="Arial" w:cs="Arial"/>
                <w:color w:val="000000"/>
                <w:sz w:val="18"/>
                <w:szCs w:val="18"/>
              </w:rPr>
              <w:t>V kolikor naročnik računa ne zavrne v roku 8 delovnih dni od prejema, se račun šteje za potrjenega.</w:t>
            </w:r>
          </w:p>
          <w:p w14:paraId="702B145D" w14:textId="13318CD1" w:rsidR="00702E9B" w:rsidRDefault="00702E9B" w:rsidP="00702E9B">
            <w:pPr>
              <w:spacing w:before="225" w:after="225"/>
              <w:jc w:val="both"/>
            </w:pPr>
            <w:r>
              <w:rPr>
                <w:rFonts w:ascii="Arial" w:hAnsi="Arial" w:cs="Arial"/>
                <w:color w:val="000000"/>
                <w:sz w:val="18"/>
                <w:szCs w:val="18"/>
              </w:rPr>
              <w:t>Kot uradni prejem računa se šteje datum vnosa računa v sistem UJPnet. </w:t>
            </w:r>
          </w:p>
          <w:p w14:paraId="3FB937F6" w14:textId="77777777" w:rsidR="00702E9B" w:rsidRDefault="00702E9B" w:rsidP="00702E9B">
            <w:pPr>
              <w:spacing w:before="225" w:after="225"/>
              <w:jc w:val="both"/>
            </w:pPr>
            <w:r>
              <w:rPr>
                <w:rFonts w:ascii="Arial" w:hAnsi="Arial" w:cs="Arial"/>
                <w:color w:val="000000"/>
                <w:sz w:val="18"/>
                <w:szCs w:val="18"/>
              </w:rPr>
              <w:t>Naročnik se zaveže plačati račun 30. dan od prejema računa na poslovni račun prevoznika naveden na računu.  V primeru, da TRR ni naveden na računu, se plačilo nakaže na prvi račun naveden pri podatkih o prevozniku.</w:t>
            </w:r>
          </w:p>
          <w:p w14:paraId="5683F086" w14:textId="77777777" w:rsidR="00702E9B" w:rsidRDefault="00702E9B" w:rsidP="00702E9B">
            <w:pPr>
              <w:spacing w:before="225" w:after="225"/>
              <w:jc w:val="both"/>
              <w:rPr>
                <w:rFonts w:ascii="Arial" w:hAnsi="Arial" w:cs="Arial"/>
                <w:color w:val="000000"/>
                <w:sz w:val="18"/>
                <w:szCs w:val="18"/>
              </w:rPr>
            </w:pPr>
            <w:r>
              <w:rPr>
                <w:rFonts w:ascii="Arial" w:hAnsi="Arial" w:cs="Arial"/>
                <w:color w:val="000000"/>
                <w:sz w:val="18"/>
                <w:szCs w:val="18"/>
              </w:rPr>
              <w:t xml:space="preserve">Za zamudo pri plačilu storitev je prevoznik upravičen do zaračunavanja zakonitih zamudnih obresti. </w:t>
            </w:r>
          </w:p>
          <w:p w14:paraId="5EE8C1D2" w14:textId="26599A5F" w:rsidR="008A6BDA" w:rsidRDefault="00702E9B" w:rsidP="00702E9B">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7E04F82A" w14:textId="77777777" w:rsidR="0052581A" w:rsidRDefault="0052581A" w:rsidP="008A6BDA">
      <w:pPr>
        <w:spacing w:before="225" w:after="225" w:line="240" w:lineRule="auto"/>
        <w:jc w:val="both"/>
        <w:rPr>
          <w:rFonts w:ascii="Arial" w:hAnsi="Arial" w:cs="Arial"/>
          <w:b/>
          <w:bCs/>
          <w:color w:val="000000"/>
          <w:sz w:val="18"/>
          <w:szCs w:val="18"/>
        </w:rPr>
      </w:pPr>
    </w:p>
    <w:p w14:paraId="6CA1C7F9" w14:textId="1FB16808" w:rsidR="008A6BDA" w:rsidRDefault="008A6BDA" w:rsidP="008A6BDA">
      <w:pPr>
        <w:spacing w:before="225" w:after="225" w:line="240" w:lineRule="auto"/>
        <w:jc w:val="both"/>
      </w:pPr>
      <w:r>
        <w:rPr>
          <w:rFonts w:ascii="Arial" w:hAnsi="Arial" w:cs="Arial"/>
          <w:b/>
          <w:bCs/>
          <w:color w:val="000000"/>
          <w:sz w:val="18"/>
          <w:szCs w:val="18"/>
        </w:rPr>
        <w:lastRenderedPageBreak/>
        <w:t>IV. OBDOBJE ZA KATEREGA SE SKLEPA POGODBA</w:t>
      </w:r>
    </w:p>
    <w:p w14:paraId="15817D51" w14:textId="77777777" w:rsidR="008A6BDA" w:rsidRDefault="008A6BDA" w:rsidP="008A6BD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A6BDA" w14:paraId="606E3F8F" w14:textId="77777777" w:rsidTr="00E37969">
        <w:tc>
          <w:tcPr>
            <w:tcW w:w="0" w:type="auto"/>
            <w:tcMar>
              <w:top w:w="0" w:type="auto"/>
              <w:bottom w:w="0" w:type="auto"/>
            </w:tcMar>
          </w:tcPr>
          <w:p w14:paraId="291A0EFD" w14:textId="77777777" w:rsidR="00702E9B" w:rsidRDefault="00702E9B" w:rsidP="00702E9B">
            <w:pPr>
              <w:spacing w:before="225" w:after="225"/>
              <w:jc w:val="both"/>
            </w:pPr>
            <w:r>
              <w:rPr>
                <w:rFonts w:ascii="Arial" w:hAnsi="Arial" w:cs="Arial"/>
                <w:color w:val="000000"/>
                <w:sz w:val="18"/>
                <w:szCs w:val="18"/>
              </w:rPr>
              <w:t xml:space="preserve">Pogodba se sklepa od 1. 9. 2023  do 31. 8. 2028, upoštevajoč odložne oziroma razvezne pogoje iz razpisne dokumentacije. </w:t>
            </w:r>
          </w:p>
          <w:p w14:paraId="633AC396" w14:textId="67BDB70E" w:rsidR="008A6BDA" w:rsidRDefault="00702E9B" w:rsidP="00702E9B">
            <w:pPr>
              <w:spacing w:before="225" w:after="225"/>
              <w:jc w:val="both"/>
            </w:pPr>
            <w:r>
              <w:rPr>
                <w:rFonts w:ascii="Arial" w:hAnsi="Arial" w:cs="Arial"/>
                <w:color w:val="000000"/>
                <w:sz w:val="18"/>
                <w:szCs w:val="18"/>
              </w:rPr>
              <w:t>Naročnik in prevoznik se tekom izvajanja pogodbe, s pisnim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00894AA3" w14:textId="77777777" w:rsidR="008A6BDA" w:rsidRDefault="008A6BDA" w:rsidP="008A6BD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A6BDA" w14:paraId="77BA1301" w14:textId="77777777" w:rsidTr="00E37969">
        <w:tc>
          <w:tcPr>
            <w:tcW w:w="0" w:type="auto"/>
            <w:tcMar>
              <w:top w:w="0" w:type="auto"/>
              <w:bottom w:w="0" w:type="auto"/>
            </w:tcMar>
          </w:tcPr>
          <w:p w14:paraId="2E010218" w14:textId="77777777" w:rsidR="008A6BDA" w:rsidRDefault="008A6BDA" w:rsidP="00E37969">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38781339" w14:textId="77777777" w:rsidR="008A6BDA" w:rsidRDefault="008A6BDA" w:rsidP="008A6BDA">
      <w:pPr>
        <w:spacing w:before="225" w:after="225" w:line="240" w:lineRule="auto"/>
        <w:jc w:val="both"/>
      </w:pPr>
      <w:r>
        <w:rPr>
          <w:rFonts w:ascii="Arial" w:hAnsi="Arial" w:cs="Arial"/>
          <w:b/>
          <w:bCs/>
          <w:color w:val="000000"/>
          <w:sz w:val="18"/>
          <w:szCs w:val="18"/>
        </w:rPr>
        <w:t>V. DOLŽNOSTI NAROČNIKA</w:t>
      </w:r>
    </w:p>
    <w:p w14:paraId="71864BB1" w14:textId="77777777" w:rsidR="008A6BDA" w:rsidRDefault="008A6BDA" w:rsidP="008A6BD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A6BDA" w14:paraId="2537A93A" w14:textId="77777777" w:rsidTr="00E37969">
        <w:tc>
          <w:tcPr>
            <w:tcW w:w="0" w:type="auto"/>
            <w:tcMar>
              <w:top w:w="0" w:type="auto"/>
              <w:bottom w:w="0" w:type="auto"/>
            </w:tcMar>
          </w:tcPr>
          <w:p w14:paraId="4812CB46" w14:textId="77777777" w:rsidR="008A6BDA" w:rsidRDefault="008A6BDA" w:rsidP="00E37969">
            <w:pPr>
              <w:spacing w:before="225" w:after="225"/>
              <w:jc w:val="both"/>
            </w:pPr>
            <w:r>
              <w:rPr>
                <w:rFonts w:ascii="Arial" w:hAnsi="Arial" w:cs="Arial"/>
                <w:color w:val="000000"/>
                <w:sz w:val="18"/>
                <w:szCs w:val="18"/>
              </w:rPr>
              <w:t>Naročnik se zavezuje poravnati pogodbeno ceno za pravilno opravljene storitve na podlagi te pogodbe. </w:t>
            </w:r>
          </w:p>
          <w:p w14:paraId="140D0D94" w14:textId="77777777" w:rsidR="008A6BDA" w:rsidRDefault="008A6BDA" w:rsidP="00E37969">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53CEB5BD" w14:textId="77777777" w:rsidR="008A6BDA" w:rsidRDefault="008A6BDA" w:rsidP="00E37969">
            <w:pPr>
              <w:spacing w:before="225" w:after="225"/>
              <w:jc w:val="both"/>
            </w:pPr>
            <w:r>
              <w:rPr>
                <w:rFonts w:ascii="Arial" w:hAnsi="Arial" w:cs="Arial"/>
                <w:color w:val="000000"/>
                <w:sz w:val="18"/>
                <w:szCs w:val="18"/>
              </w:rPr>
              <w:t>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14:paraId="7EA38271" w14:textId="77777777" w:rsidR="00702E9B" w:rsidRDefault="00702E9B" w:rsidP="00702E9B">
            <w:pPr>
              <w:spacing w:before="225" w:after="225"/>
              <w:jc w:val="both"/>
            </w:pPr>
            <w:r>
              <w:rPr>
                <w:rFonts w:ascii="Arial" w:hAnsi="Arial" w:cs="Arial"/>
                <w:color w:val="000000"/>
                <w:sz w:val="18"/>
                <w:szCs w:val="18"/>
              </w:rPr>
              <w:t>Vsako spremembo obsega predmeta pogodbe bosta naročnik in prevoznik uredila z dodatkom k pogodbi.</w:t>
            </w:r>
          </w:p>
          <w:p w14:paraId="0C1F3B6E" w14:textId="77777777" w:rsidR="008A6BDA" w:rsidRDefault="008A6BDA" w:rsidP="00E37969">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6363EDBC" w14:textId="77777777" w:rsidR="008A6BDA" w:rsidRDefault="008A6BDA" w:rsidP="008A6BD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A6BDA" w14:paraId="3547F0FD" w14:textId="77777777" w:rsidTr="00E37969">
        <w:tc>
          <w:tcPr>
            <w:tcW w:w="0" w:type="auto"/>
            <w:tcMar>
              <w:top w:w="0" w:type="auto"/>
              <w:bottom w:w="0" w:type="auto"/>
            </w:tcMar>
          </w:tcPr>
          <w:p w14:paraId="0BA43312" w14:textId="77777777" w:rsidR="008A6BDA" w:rsidRDefault="008A6BDA" w:rsidP="00E37969">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23F4DD46" w14:textId="77777777" w:rsidR="008A6BDA" w:rsidRDefault="008A6BDA" w:rsidP="008A6BD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A6BDA" w14:paraId="4AD8976D" w14:textId="77777777" w:rsidTr="00E37969">
        <w:tc>
          <w:tcPr>
            <w:tcW w:w="0" w:type="auto"/>
            <w:tcMar>
              <w:top w:w="0" w:type="auto"/>
              <w:bottom w:w="0" w:type="auto"/>
            </w:tcMar>
          </w:tcPr>
          <w:p w14:paraId="03D98539" w14:textId="77777777" w:rsidR="008A6BDA" w:rsidRDefault="008A6BDA" w:rsidP="00E37969">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2360184" w14:textId="77777777" w:rsidR="008A6BDA" w:rsidRDefault="008A6BDA" w:rsidP="008A6BDA">
      <w:pPr>
        <w:spacing w:before="225" w:after="225" w:line="240" w:lineRule="auto"/>
        <w:jc w:val="both"/>
      </w:pPr>
      <w:r>
        <w:rPr>
          <w:rFonts w:ascii="Arial" w:hAnsi="Arial" w:cs="Arial"/>
          <w:b/>
          <w:bCs/>
          <w:color w:val="000000"/>
          <w:sz w:val="18"/>
          <w:szCs w:val="18"/>
        </w:rPr>
        <w:t>VI. DOLŽNOSTI PREVOZNIKA</w:t>
      </w:r>
    </w:p>
    <w:p w14:paraId="1CE52BC0" w14:textId="77777777" w:rsidR="008A6BDA" w:rsidRDefault="008A6BDA" w:rsidP="008A6BD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A6BDA" w14:paraId="49DCF5FC" w14:textId="77777777" w:rsidTr="00E37969">
        <w:tc>
          <w:tcPr>
            <w:tcW w:w="0" w:type="auto"/>
            <w:tcMar>
              <w:top w:w="0" w:type="auto"/>
              <w:bottom w:w="0" w:type="auto"/>
            </w:tcMar>
          </w:tcPr>
          <w:p w14:paraId="1ECC35E6" w14:textId="77777777" w:rsidR="008A6BDA" w:rsidRDefault="008A6BDA" w:rsidP="00E37969">
            <w:pPr>
              <w:spacing w:before="225" w:after="225"/>
              <w:jc w:val="both"/>
            </w:pPr>
            <w:r>
              <w:rPr>
                <w:rFonts w:ascii="Arial" w:hAnsi="Arial" w:cs="Arial"/>
                <w:color w:val="000000"/>
                <w:sz w:val="18"/>
                <w:szCs w:val="18"/>
              </w:rPr>
              <w:t xml:space="preserve">Prevoznik se zaveže, da bo naročene storitve izvajal vestno in strokovno, v skladu s predpisi in dobrimi poslovnimi običaji. Prevoznik naročnika opozori na pomanjkljivost posredovanih informacij, če te ne zadoščajo </w:t>
            </w:r>
            <w:r>
              <w:rPr>
                <w:rFonts w:ascii="Arial" w:hAnsi="Arial" w:cs="Arial"/>
                <w:color w:val="000000"/>
                <w:sz w:val="18"/>
                <w:szCs w:val="18"/>
              </w:rPr>
              <w:lastRenderedPageBreak/>
              <w:t>za kvalitetno in pravočasno izvedbo naročila. Prevoznik ni dolžan izvesti storitve dokler mu naročnik ne sporoči zahtevanih informacij ali ga obvesti, da naročilo izvede s pomanjkljivimi informacijami.</w:t>
            </w:r>
          </w:p>
          <w:p w14:paraId="1B3C8788" w14:textId="77777777" w:rsidR="008A6BDA" w:rsidRDefault="008A6BDA" w:rsidP="00E37969">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7C28311D" w14:textId="77777777" w:rsidR="008A6BDA" w:rsidRDefault="008A6BDA" w:rsidP="00E37969">
            <w:pPr>
              <w:spacing w:before="225" w:after="225"/>
              <w:jc w:val="both"/>
            </w:pPr>
            <w:r>
              <w:rPr>
                <w:rFonts w:ascii="Arial" w:hAnsi="Arial" w:cs="Arial"/>
                <w:color w:val="000000"/>
                <w:sz w:val="18"/>
                <w:szCs w:val="18"/>
              </w:rPr>
              <w:t>Kakovost storitev mora ustrezati obstoječim standardom in pogojem iz razpisne dokumentacije.</w:t>
            </w:r>
          </w:p>
          <w:p w14:paraId="2CF11508" w14:textId="77777777" w:rsidR="008A6BDA" w:rsidRDefault="008A6BDA" w:rsidP="00E37969">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37C0922C" w14:textId="77777777" w:rsidR="008A6BDA" w:rsidRPr="00933B15"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dveh ur</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14:paraId="71B479A6" w14:textId="77777777"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33ABC313" w14:textId="77777777" w:rsidR="008A6BDA" w:rsidRDefault="008A6BDA" w:rsidP="00E37969">
            <w:pPr>
              <w:spacing w:before="225" w:after="225"/>
              <w:jc w:val="both"/>
            </w:pPr>
            <w:r>
              <w:rPr>
                <w:rFonts w:ascii="Arial" w:hAnsi="Arial" w:cs="Arial"/>
                <w:color w:val="000000"/>
                <w:sz w:val="18"/>
                <w:szCs w:val="18"/>
              </w:rPr>
              <w:t>Prevoznik je dolžan poskrbeti, da je vozilo vedno čisto in urejeno.</w:t>
            </w:r>
          </w:p>
          <w:p w14:paraId="5F678DC9" w14:textId="77777777" w:rsidR="008A6BDA" w:rsidRDefault="008A6BDA" w:rsidP="00E37969">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22B748B7" w14:textId="77777777" w:rsidR="008A6BDA" w:rsidRDefault="008A6BDA" w:rsidP="00E37969">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6C6D4F26" w14:textId="77777777" w:rsidR="008A6BDA" w:rsidRDefault="008A6BDA" w:rsidP="00E37969">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naročnikom osnovno šolo/zavodom, pri čemer je 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38824743" w14:textId="77777777" w:rsidR="008A6BDA" w:rsidRDefault="008A6BDA" w:rsidP="00E37969">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78F4A2E3" w14:textId="77777777" w:rsidR="008A6BDA" w:rsidRDefault="008A6BDA" w:rsidP="00E37969">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5C19DE97" w14:textId="77777777" w:rsidR="008A6BDA" w:rsidRDefault="008A6BDA" w:rsidP="00E37969">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1F45CD6D" w14:textId="77777777"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Za škodo, ki nastane zaradi zamude ali prekinitve prevoza, prevoznik ne odgovarja, če dokaže, da je škoda nastala brez njegove krivde.</w:t>
            </w:r>
          </w:p>
          <w:p w14:paraId="677D3812" w14:textId="77777777" w:rsidR="0052581A" w:rsidRDefault="0052581A" w:rsidP="00E37969">
            <w:pPr>
              <w:spacing w:before="225" w:after="225"/>
              <w:jc w:val="both"/>
            </w:pPr>
          </w:p>
        </w:tc>
      </w:tr>
    </w:tbl>
    <w:p w14:paraId="3CD5B085" w14:textId="77777777" w:rsidR="008A6BDA" w:rsidRDefault="008A6BDA" w:rsidP="008A6BDA">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8A6BDA" w14:paraId="28EA1926" w14:textId="77777777" w:rsidTr="00E37969">
        <w:tc>
          <w:tcPr>
            <w:tcW w:w="0" w:type="auto"/>
            <w:tcMar>
              <w:top w:w="0" w:type="auto"/>
              <w:bottom w:w="0" w:type="auto"/>
            </w:tcMar>
          </w:tcPr>
          <w:p w14:paraId="7A6B66F3" w14:textId="77777777"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Skrbnik pogodbe za prevoznika: _ _ _ _ _ _ _ _ _ _ _ _ _ _ _ _ _ _ _ _ _ _ _ _ _ _ _ _ _ [ime, priimek, funkcija, kontaktni podatki]</w:t>
            </w:r>
            <w:r w:rsidR="0052581A">
              <w:rPr>
                <w:rFonts w:ascii="Arial" w:hAnsi="Arial" w:cs="Arial"/>
                <w:color w:val="000000"/>
                <w:sz w:val="18"/>
                <w:szCs w:val="18"/>
              </w:rPr>
              <w:t>.</w:t>
            </w:r>
          </w:p>
          <w:p w14:paraId="6CE1AE56" w14:textId="6BDC3208" w:rsidR="0052581A" w:rsidRPr="0052581A" w:rsidRDefault="00702E9B" w:rsidP="0052581A">
            <w:pPr>
              <w:spacing w:before="225" w:after="225"/>
              <w:jc w:val="both"/>
              <w:rPr>
                <w:rFonts w:ascii="Arial" w:hAnsi="Arial" w:cs="Arial"/>
                <w:color w:val="000000"/>
                <w:sz w:val="18"/>
                <w:szCs w:val="18"/>
              </w:rPr>
            </w:pPr>
            <w:r w:rsidRPr="0052581A">
              <w:rPr>
                <w:rFonts w:ascii="Arial" w:hAnsi="Arial" w:cs="Arial"/>
                <w:color w:val="000000"/>
                <w:sz w:val="18"/>
                <w:szCs w:val="18"/>
              </w:rPr>
              <w:t>Skrbnik pogodbe za naročnika:</w:t>
            </w:r>
            <w:r>
              <w:rPr>
                <w:rFonts w:ascii="Arial" w:hAnsi="Arial" w:cs="Arial"/>
                <w:color w:val="000000"/>
                <w:sz w:val="18"/>
                <w:szCs w:val="18"/>
              </w:rPr>
              <w:t xml:space="preserve"> Petra Dečman, Oddelek za družbene dejavnosti in splošne zadeve.</w:t>
            </w:r>
          </w:p>
        </w:tc>
      </w:tr>
    </w:tbl>
    <w:p w14:paraId="7E5B70F4" w14:textId="77777777" w:rsidR="0052581A" w:rsidRDefault="0052581A" w:rsidP="008A6BDA">
      <w:pPr>
        <w:spacing w:after="0" w:line="240" w:lineRule="auto"/>
        <w:jc w:val="center"/>
        <w:rPr>
          <w:rFonts w:ascii="Arial" w:hAnsi="Arial" w:cs="Arial"/>
          <w:b/>
          <w:bCs/>
          <w:color w:val="000000"/>
          <w:sz w:val="18"/>
          <w:szCs w:val="18"/>
        </w:rPr>
      </w:pPr>
    </w:p>
    <w:p w14:paraId="7AE5A727" w14:textId="77777777" w:rsidR="00702E9B" w:rsidRDefault="00702E9B" w:rsidP="008A6BDA">
      <w:pPr>
        <w:spacing w:after="0" w:line="240" w:lineRule="auto"/>
        <w:jc w:val="center"/>
        <w:rPr>
          <w:rFonts w:ascii="Arial" w:hAnsi="Arial" w:cs="Arial"/>
          <w:b/>
          <w:bCs/>
          <w:color w:val="000000"/>
          <w:sz w:val="18"/>
          <w:szCs w:val="18"/>
        </w:rPr>
      </w:pPr>
    </w:p>
    <w:p w14:paraId="37D37CAE" w14:textId="0FB70273" w:rsidR="008A6BDA" w:rsidRDefault="008A6BDA" w:rsidP="008A6BDA">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8A6BDA" w14:paraId="38ABF3E8" w14:textId="77777777" w:rsidTr="00E37969">
        <w:tc>
          <w:tcPr>
            <w:tcW w:w="0" w:type="auto"/>
            <w:tcMar>
              <w:top w:w="0" w:type="auto"/>
              <w:bottom w:w="0" w:type="auto"/>
            </w:tcMar>
          </w:tcPr>
          <w:p w14:paraId="4762E9B1" w14:textId="77777777" w:rsidR="008A6BDA" w:rsidRDefault="008A6BDA" w:rsidP="00E37969">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37B8E57F" w14:textId="77777777" w:rsidR="008A6BDA" w:rsidRDefault="008A6BDA" w:rsidP="008A6BD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A6BDA" w14:paraId="4BA966AB" w14:textId="77777777" w:rsidTr="00E37969">
        <w:tc>
          <w:tcPr>
            <w:tcW w:w="0" w:type="auto"/>
            <w:tcMar>
              <w:top w:w="0" w:type="auto"/>
              <w:bottom w:w="0" w:type="auto"/>
            </w:tcMar>
          </w:tcPr>
          <w:p w14:paraId="4B490749" w14:textId="77777777" w:rsidR="008A6BDA" w:rsidRDefault="008A6BDA" w:rsidP="00E37969">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3CD47E38" w14:textId="77777777" w:rsidR="008A6BDA" w:rsidRDefault="008A6BDA" w:rsidP="008A6BD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A6BDA" w14:paraId="3FDC253D" w14:textId="77777777" w:rsidTr="00E37969">
        <w:tc>
          <w:tcPr>
            <w:tcW w:w="0" w:type="auto"/>
            <w:tcMar>
              <w:top w:w="0" w:type="auto"/>
              <w:bottom w:w="0" w:type="auto"/>
            </w:tcMar>
          </w:tcPr>
          <w:p w14:paraId="3EFB0ADA" w14:textId="5EFE616B" w:rsidR="008A6BDA" w:rsidRDefault="00702E9B" w:rsidP="00E37969">
            <w:pPr>
              <w:spacing w:before="225" w:after="225"/>
              <w:jc w:val="both"/>
            </w:pPr>
            <w:r>
              <w:rPr>
                <w:rFonts w:ascii="Arial" w:hAnsi="Arial" w:cs="Arial"/>
                <w:color w:val="000000"/>
                <w:sz w:val="18"/>
                <w:szCs w:val="18"/>
              </w:rPr>
              <w:t>Prevoznik bo naročnika sproti obveščal o izvajanju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7B8D590B" w14:textId="77777777" w:rsidR="008A6BDA" w:rsidRDefault="008A6BDA" w:rsidP="008A6BDA">
      <w:pPr>
        <w:spacing w:before="225" w:after="225" w:line="240" w:lineRule="auto"/>
        <w:jc w:val="both"/>
      </w:pPr>
      <w:r>
        <w:rPr>
          <w:rFonts w:ascii="Arial" w:hAnsi="Arial" w:cs="Arial"/>
          <w:b/>
          <w:bCs/>
          <w:color w:val="000000"/>
          <w:sz w:val="18"/>
          <w:szCs w:val="18"/>
        </w:rPr>
        <w:t>VII. PODIZVAJALCI</w:t>
      </w:r>
    </w:p>
    <w:p w14:paraId="789DEA90" w14:textId="77777777" w:rsidR="008A6BDA" w:rsidRDefault="008A6BDA" w:rsidP="008A6BD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A6BDA" w14:paraId="7E50C27D" w14:textId="77777777" w:rsidTr="00E37969">
        <w:tc>
          <w:tcPr>
            <w:tcW w:w="0" w:type="auto"/>
            <w:tcMar>
              <w:top w:w="0" w:type="auto"/>
              <w:bottom w:w="0" w:type="auto"/>
            </w:tcMar>
          </w:tcPr>
          <w:p w14:paraId="5D3C81FC" w14:textId="77777777" w:rsidR="008A6BDA" w:rsidRDefault="008A6BDA" w:rsidP="00E37969">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A6BDA" w14:paraId="2357DE83"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537B22" w14:textId="77777777" w:rsidR="008A6BDA" w:rsidRDefault="008A6BDA" w:rsidP="00E3796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EA7B859" w14:textId="77777777" w:rsidR="008A6BDA" w:rsidRDefault="008A6BDA" w:rsidP="00E37969"/>
              </w:tc>
            </w:tr>
            <w:tr w:rsidR="008A6BDA" w14:paraId="3CABCD54"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00198F" w14:textId="77777777" w:rsidR="008A6BDA" w:rsidRDefault="008A6BDA" w:rsidP="00E3796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E17837" w14:textId="77777777" w:rsidR="008A6BDA" w:rsidRDefault="008A6BDA" w:rsidP="00E37969">
                  <w:pPr>
                    <w:spacing w:before="135" w:after="135"/>
                    <w:jc w:val="both"/>
                    <w:textAlignment w:val="center"/>
                  </w:pPr>
                  <w:r>
                    <w:rPr>
                      <w:rFonts w:ascii="Arial" w:hAnsi="Arial" w:cs="Arial"/>
                      <w:color w:val="000000"/>
                      <w:position w:val="-2"/>
                      <w:sz w:val="18"/>
                      <w:szCs w:val="18"/>
                    </w:rPr>
                    <w:t>Opis del, ki jih bo izvedel podizvajalec:</w:t>
                  </w:r>
                </w:p>
                <w:p w14:paraId="6FCD93CB" w14:textId="77777777" w:rsidR="008A6BDA" w:rsidRDefault="008A6BDA" w:rsidP="00E3796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A6BDA" w14:paraId="0D43B324"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F0EFA7" w14:textId="77777777" w:rsidR="008A6BDA" w:rsidRDefault="008A6BDA" w:rsidP="00E37969">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7268EDE" w14:textId="77777777" w:rsidR="008A6BDA" w:rsidRDefault="008A6BDA" w:rsidP="00E37969"/>
              </w:tc>
            </w:tr>
            <w:tr w:rsidR="008A6BDA" w14:paraId="410CAEFA"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3C3368" w14:textId="77777777" w:rsidR="008A6BDA" w:rsidRDefault="008A6BDA" w:rsidP="00E3796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8D19FD" w14:textId="77777777" w:rsidR="008A6BDA" w:rsidRDefault="008A6BDA" w:rsidP="00E37969">
                  <w:pPr>
                    <w:spacing w:before="135" w:after="135"/>
                    <w:jc w:val="both"/>
                    <w:textAlignment w:val="center"/>
                  </w:pPr>
                  <w:r>
                    <w:rPr>
                      <w:rFonts w:ascii="Arial" w:hAnsi="Arial" w:cs="Arial"/>
                      <w:color w:val="000000"/>
                      <w:position w:val="-2"/>
                      <w:sz w:val="18"/>
                      <w:szCs w:val="18"/>
                    </w:rPr>
                    <w:t>Opis del, ki jih bo izvedel podizvajalec:</w:t>
                  </w:r>
                </w:p>
                <w:p w14:paraId="612AC677" w14:textId="77777777" w:rsidR="008A6BDA" w:rsidRDefault="008A6BDA" w:rsidP="00E3796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EA18E4E" w14:textId="77777777" w:rsidR="008A6BDA" w:rsidRDefault="008A6BDA" w:rsidP="00E37969"/>
          <w:p w14:paraId="36DD05E0" w14:textId="77777777" w:rsidR="008A6BDA" w:rsidRDefault="008A6BDA" w:rsidP="00E3796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8373D69" w14:textId="77777777" w:rsidR="008A6BDA" w:rsidRDefault="008A6BDA" w:rsidP="00E3796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A6BDA" w14:paraId="13140E82" w14:textId="77777777" w:rsidTr="00E37969">
              <w:tc>
                <w:tcPr>
                  <w:tcW w:w="0" w:type="auto"/>
                  <w:tcMar>
                    <w:top w:w="0" w:type="auto"/>
                    <w:bottom w:w="0" w:type="auto"/>
                  </w:tcMar>
                </w:tcPr>
                <w:p w14:paraId="5A3BD995" w14:textId="77777777" w:rsidR="008A6BDA" w:rsidRDefault="008A6BDA" w:rsidP="00CA73A0">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5170D4F" w14:textId="77777777" w:rsidR="008A6BDA" w:rsidRDefault="008A6BDA" w:rsidP="00CA73A0">
                  <w:pPr>
                    <w:numPr>
                      <w:ilvl w:val="0"/>
                      <w:numId w:val="2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06663EC" w14:textId="77777777" w:rsidR="008A6BDA" w:rsidRDefault="008A6BDA" w:rsidP="00CA73A0">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37D466E" w14:textId="77777777" w:rsidR="008A6BDA" w:rsidRDefault="008A6BDA" w:rsidP="00E37969">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14:paraId="78039C16" w14:textId="77777777" w:rsidR="008A6BDA" w:rsidRDefault="008A6BDA" w:rsidP="00E37969">
            <w:pPr>
              <w:spacing w:before="225" w:after="225"/>
              <w:jc w:val="both"/>
            </w:pPr>
            <w:r>
              <w:rPr>
                <w:rFonts w:ascii="Arial" w:hAnsi="Arial" w:cs="Arial"/>
                <w:color w:val="000000"/>
                <w:sz w:val="18"/>
                <w:szCs w:val="18"/>
              </w:rPr>
              <w:t>Plačila podizvajalcem se izvedejo v rokih in na enak način kot velja za plačila izvajalcu.</w:t>
            </w:r>
          </w:p>
          <w:p w14:paraId="3D87E5B0" w14:textId="77777777" w:rsidR="008A6BDA" w:rsidRDefault="008A6BDA" w:rsidP="00E3796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18367C8" w14:textId="77777777" w:rsidR="008A6BDA" w:rsidRDefault="008A6BDA" w:rsidP="00E3796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312B23" w14:textId="77777777" w:rsidR="008A6BDA" w:rsidRDefault="008A6BDA" w:rsidP="00E37969">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B42415F" w14:textId="77777777" w:rsidR="008A6BDA" w:rsidRDefault="008A6BDA" w:rsidP="008A6BDA">
      <w:pPr>
        <w:spacing w:before="225" w:after="225" w:line="240" w:lineRule="auto"/>
        <w:jc w:val="both"/>
      </w:pPr>
      <w:r>
        <w:rPr>
          <w:rFonts w:ascii="Arial" w:hAnsi="Arial" w:cs="Arial"/>
          <w:b/>
          <w:bCs/>
          <w:color w:val="000000"/>
          <w:sz w:val="18"/>
          <w:szCs w:val="18"/>
        </w:rPr>
        <w:lastRenderedPageBreak/>
        <w:t>VIII. ODSTOP OD POGODBE</w:t>
      </w:r>
    </w:p>
    <w:p w14:paraId="37D2E567" w14:textId="77777777" w:rsidR="008A6BDA" w:rsidRDefault="008A6BDA" w:rsidP="008A6BD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A6BDA" w14:paraId="6A44E6A9" w14:textId="77777777" w:rsidTr="00E37969">
        <w:tc>
          <w:tcPr>
            <w:tcW w:w="0" w:type="auto"/>
            <w:tcMar>
              <w:top w:w="0" w:type="auto"/>
              <w:bottom w:w="0" w:type="auto"/>
            </w:tcMar>
          </w:tcPr>
          <w:p w14:paraId="30B77F0E" w14:textId="77777777" w:rsidR="008A6BDA" w:rsidRDefault="008A6BDA" w:rsidP="00E3796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A91FF60" w14:textId="77777777" w:rsidR="008A6BDA" w:rsidRDefault="008A6BDA" w:rsidP="00E3796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A6BDA" w:rsidRPr="009767BB" w14:paraId="296D561F" w14:textId="77777777" w:rsidTr="00E37969">
              <w:tc>
                <w:tcPr>
                  <w:tcW w:w="0" w:type="auto"/>
                  <w:tcMar>
                    <w:top w:w="0" w:type="auto"/>
                    <w:bottom w:w="0" w:type="auto"/>
                  </w:tcMar>
                </w:tcPr>
                <w:p w14:paraId="1DFEBDB3" w14:textId="77777777" w:rsidR="008A6BDA" w:rsidRPr="009767BB" w:rsidRDefault="008A6BDA" w:rsidP="00CA73A0">
                  <w:pPr>
                    <w:numPr>
                      <w:ilvl w:val="0"/>
                      <w:numId w:val="22"/>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14:paraId="50C03BDE" w14:textId="77777777" w:rsidR="008A6BDA" w:rsidRPr="009767BB" w:rsidRDefault="008A6BDA" w:rsidP="00CA73A0">
                  <w:pPr>
                    <w:numPr>
                      <w:ilvl w:val="0"/>
                      <w:numId w:val="22"/>
                    </w:numPr>
                    <w:jc w:val="both"/>
                    <w:rPr>
                      <w:rFonts w:ascii="Arial" w:hAnsi="Arial" w:cs="Arial"/>
                      <w:color w:val="000000"/>
                      <w:sz w:val="18"/>
                      <w:szCs w:val="18"/>
                    </w:rPr>
                  </w:pPr>
                  <w:r w:rsidRPr="009767BB">
                    <w:rPr>
                      <w:rFonts w:ascii="Arial" w:hAnsi="Arial" w:cs="Arial"/>
                      <w:color w:val="000000"/>
                      <w:sz w:val="18"/>
                      <w:szCs w:val="18"/>
                    </w:rPr>
                    <w:t xml:space="preserve">izvajalec po svoji krivdi v roku 14 dni od veljavnosti pogodbe in ne prične z </w:t>
                  </w:r>
                  <w:r w:rsidR="0095616D">
                    <w:rPr>
                      <w:rFonts w:ascii="Arial" w:hAnsi="Arial" w:cs="Arial"/>
                      <w:color w:val="000000"/>
                      <w:sz w:val="18"/>
                      <w:szCs w:val="18"/>
                    </w:rPr>
                    <w:t>izvajanjem storitev</w:t>
                  </w:r>
                  <w:r w:rsidRPr="009767BB">
                    <w:rPr>
                      <w:rFonts w:ascii="Arial" w:hAnsi="Arial" w:cs="Arial"/>
                      <w:color w:val="000000"/>
                      <w:sz w:val="18"/>
                      <w:szCs w:val="18"/>
                    </w:rPr>
                    <w:t>;</w:t>
                  </w:r>
                </w:p>
                <w:p w14:paraId="79C58431" w14:textId="77777777" w:rsidR="008A6BDA" w:rsidRPr="009767BB" w:rsidRDefault="008A6BDA" w:rsidP="00CA73A0">
                  <w:pPr>
                    <w:numPr>
                      <w:ilvl w:val="0"/>
                      <w:numId w:val="22"/>
                    </w:numPr>
                    <w:jc w:val="both"/>
                    <w:rPr>
                      <w:rFonts w:ascii="Arial" w:hAnsi="Arial" w:cs="Arial"/>
                      <w:color w:val="000000"/>
                      <w:sz w:val="18"/>
                      <w:szCs w:val="18"/>
                    </w:rPr>
                  </w:pPr>
                  <w:r w:rsidRPr="009767BB">
                    <w:rPr>
                      <w:rFonts w:ascii="Arial" w:hAnsi="Arial" w:cs="Arial"/>
                      <w:color w:val="000000"/>
                      <w:sz w:val="18"/>
                      <w:szCs w:val="18"/>
                    </w:rPr>
                    <w:t>izvajalec ne dosega pogodbeno dogovorjene kvalitete in standardov in je ne more vzpostaviti niti v naknadno dogovorjenem roku, ki mu ga določi naročnik.</w:t>
                  </w:r>
                </w:p>
              </w:tc>
            </w:tr>
          </w:tbl>
          <w:p w14:paraId="628DA2B9" w14:textId="77777777" w:rsidR="008A6BDA" w:rsidRPr="009767BB" w:rsidRDefault="008A6BDA" w:rsidP="00E37969">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14:paraId="6EA88DA3"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14:paraId="534E9EC6"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14:paraId="0A2DF5D0"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14:paraId="203BE4E9"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14:paraId="34C988E6"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izvaja rednih prevozov otrok na relacijah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14:paraId="3295B99F"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14:paraId="34FEC8FA"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14:paraId="2D70EBD9"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14:paraId="6014B32E"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14:paraId="152AD344"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14:paraId="26F78C3B" w14:textId="77777777" w:rsidR="008A6BDA" w:rsidRPr="009767BB" w:rsidRDefault="008A6BDA" w:rsidP="00CA73A0">
            <w:pPr>
              <w:numPr>
                <w:ilvl w:val="0"/>
                <w:numId w:val="26"/>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14:paraId="01CB7394" w14:textId="77777777" w:rsidR="008A6BDA" w:rsidRPr="009767BB" w:rsidRDefault="008A6BDA" w:rsidP="00E37969">
            <w:pPr>
              <w:spacing w:line="264" w:lineRule="auto"/>
              <w:jc w:val="both"/>
              <w:rPr>
                <w:rFonts w:ascii="Arial" w:hAnsi="Arial" w:cs="Arial"/>
                <w:color w:val="000000"/>
                <w:sz w:val="18"/>
                <w:szCs w:val="18"/>
              </w:rPr>
            </w:pPr>
          </w:p>
          <w:p w14:paraId="751D9475" w14:textId="77777777" w:rsidR="008A6BDA" w:rsidRPr="009767BB" w:rsidRDefault="008A6BDA" w:rsidP="00E37969">
            <w:pPr>
              <w:spacing w:line="264" w:lineRule="auto"/>
              <w:jc w:val="both"/>
              <w:rPr>
                <w:rFonts w:ascii="Arial" w:hAnsi="Arial" w:cs="Arial"/>
                <w:color w:val="000000"/>
                <w:sz w:val="18"/>
                <w:szCs w:val="18"/>
              </w:rPr>
            </w:pPr>
            <w:r w:rsidRPr="009767BB">
              <w:rPr>
                <w:rFonts w:ascii="Arial" w:hAnsi="Arial" w:cs="Arial"/>
                <w:color w:val="000000"/>
                <w:sz w:val="18"/>
                <w:szCs w:val="18"/>
              </w:rPr>
              <w:lastRenderedPageBreak/>
              <w:t xml:space="preserve">Naročnik si pridržuje pravico, da ob neizpolnjevanju </w:t>
            </w:r>
            <w:r>
              <w:rPr>
                <w:rFonts w:ascii="Arial" w:hAnsi="Arial" w:cs="Arial"/>
                <w:color w:val="000000"/>
                <w:sz w:val="18"/>
                <w:szCs w:val="18"/>
              </w:rPr>
              <w:t xml:space="preserve">te pogodbe </w:t>
            </w:r>
            <w:r w:rsidRPr="009767BB">
              <w:rPr>
                <w:rFonts w:ascii="Arial" w:hAnsi="Arial" w:cs="Arial"/>
                <w:color w:val="000000"/>
                <w:sz w:val="18"/>
                <w:szCs w:val="18"/>
              </w:rPr>
              <w:t>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14:paraId="0AD54658" w14:textId="77777777" w:rsidR="008A6BDA" w:rsidRPr="009767BB" w:rsidRDefault="008A6BDA" w:rsidP="00E37969">
            <w:pPr>
              <w:spacing w:line="264" w:lineRule="auto"/>
              <w:jc w:val="both"/>
              <w:rPr>
                <w:rFonts w:ascii="Arial" w:hAnsi="Arial" w:cs="Arial"/>
                <w:color w:val="000000"/>
                <w:sz w:val="18"/>
                <w:szCs w:val="18"/>
              </w:rPr>
            </w:pPr>
          </w:p>
          <w:p w14:paraId="32F84F7F" w14:textId="77777777" w:rsidR="008A6BDA" w:rsidRPr="009767BB" w:rsidRDefault="008A6BDA" w:rsidP="00E37969">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najmanj tri mesece pred nameravanim odstopom od </w:t>
            </w:r>
            <w:r>
              <w:rPr>
                <w:rFonts w:ascii="Arial" w:hAnsi="Arial" w:cs="Arial"/>
                <w:color w:val="000000"/>
                <w:sz w:val="18"/>
                <w:szCs w:val="18"/>
              </w:rPr>
              <w:t>te pogodbe</w:t>
            </w:r>
            <w:r w:rsidRPr="009767BB">
              <w:rPr>
                <w:rFonts w:ascii="Arial" w:hAnsi="Arial" w:cs="Arial"/>
                <w:color w:val="000000"/>
                <w:sz w:val="18"/>
                <w:szCs w:val="18"/>
              </w:rPr>
              <w:t>.</w:t>
            </w:r>
          </w:p>
          <w:p w14:paraId="7B0E9772" w14:textId="77777777" w:rsidR="008A6BDA" w:rsidRPr="009767BB" w:rsidRDefault="008A6BDA" w:rsidP="00E37969">
            <w:pPr>
              <w:pStyle w:val="BodyText2"/>
              <w:spacing w:after="0" w:line="264" w:lineRule="auto"/>
              <w:rPr>
                <w:rFonts w:ascii="Arial" w:hAnsi="Arial" w:cs="Arial"/>
                <w:color w:val="000000"/>
                <w:sz w:val="18"/>
                <w:szCs w:val="18"/>
              </w:rPr>
            </w:pPr>
          </w:p>
          <w:p w14:paraId="79D4E839" w14:textId="77777777" w:rsidR="008A6BDA" w:rsidRPr="009767BB" w:rsidRDefault="008A6BDA" w:rsidP="00E37969">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14:paraId="77DDBDA0" w14:textId="77777777" w:rsidR="008A6BDA" w:rsidRPr="009767BB" w:rsidRDefault="008A6BDA" w:rsidP="00E37969">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A6BDA" w:rsidRPr="009767BB" w14:paraId="7D0D0B37" w14:textId="77777777" w:rsidTr="00E37969">
              <w:tc>
                <w:tcPr>
                  <w:tcW w:w="0" w:type="auto"/>
                  <w:tcMar>
                    <w:top w:w="0" w:type="auto"/>
                    <w:bottom w:w="0" w:type="auto"/>
                  </w:tcMar>
                </w:tcPr>
                <w:p w14:paraId="10C0AB20" w14:textId="77777777" w:rsidR="008A6BDA" w:rsidRPr="009767BB" w:rsidRDefault="008A6BDA" w:rsidP="00CA73A0">
                  <w:pPr>
                    <w:numPr>
                      <w:ilvl w:val="0"/>
                      <w:numId w:val="23"/>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14:paraId="4A7191D0" w14:textId="77777777" w:rsidR="008A6BDA" w:rsidRPr="009767BB" w:rsidRDefault="008A6BDA" w:rsidP="00CA73A0">
                  <w:pPr>
                    <w:numPr>
                      <w:ilvl w:val="0"/>
                      <w:numId w:val="23"/>
                    </w:numPr>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1F3B255" w14:textId="77777777" w:rsidR="008A6BDA" w:rsidRPr="009767BB" w:rsidRDefault="008A6BDA" w:rsidP="00CA73A0">
                  <w:pPr>
                    <w:numPr>
                      <w:ilvl w:val="0"/>
                      <w:numId w:val="23"/>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87440DA" w14:textId="77777777" w:rsidR="008A6BDA" w:rsidRPr="009767BB" w:rsidRDefault="008A6BDA" w:rsidP="00E37969">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14:paraId="1EE8F67D" w14:textId="77777777" w:rsidR="008A6BDA" w:rsidRDefault="008A6BDA" w:rsidP="00E37969">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14:paraId="7051C5A5" w14:textId="77777777" w:rsidR="008A6BDA" w:rsidRDefault="008A6BDA" w:rsidP="008A6BDA">
      <w:pPr>
        <w:spacing w:before="225" w:after="225" w:line="240" w:lineRule="auto"/>
        <w:jc w:val="both"/>
      </w:pPr>
      <w:r>
        <w:rPr>
          <w:rFonts w:ascii="Arial" w:hAnsi="Arial" w:cs="Arial"/>
          <w:b/>
          <w:bCs/>
          <w:color w:val="000000"/>
          <w:sz w:val="18"/>
          <w:szCs w:val="18"/>
        </w:rPr>
        <w:lastRenderedPageBreak/>
        <w:t>IX. SOCIALNA KLAVZULA IN RAZVEZNI POGOJ</w:t>
      </w:r>
    </w:p>
    <w:p w14:paraId="0C184C7F" w14:textId="77777777" w:rsidR="008A6BDA" w:rsidRDefault="008A6BDA" w:rsidP="008A6BD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A6BDA" w14:paraId="3020FFC0" w14:textId="77777777" w:rsidTr="00E37969">
        <w:tc>
          <w:tcPr>
            <w:tcW w:w="0" w:type="auto"/>
            <w:tcMar>
              <w:top w:w="0" w:type="auto"/>
              <w:bottom w:w="0" w:type="auto"/>
            </w:tcMar>
          </w:tcPr>
          <w:p w14:paraId="1B3B59DD" w14:textId="77777777" w:rsidR="008A6BDA" w:rsidRDefault="008A6BDA" w:rsidP="00E37969">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4EF32FD4" w14:textId="77777777" w:rsidR="008A6BDA" w:rsidRDefault="008A6BDA" w:rsidP="00E37969">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27EA8DD" w14:textId="77777777" w:rsidR="008A6BDA" w:rsidRDefault="008A6BDA" w:rsidP="00E37969">
            <w:pPr>
              <w:spacing w:before="225" w:after="225" w:line="276" w:lineRule="auto"/>
              <w:jc w:val="both"/>
            </w:pPr>
            <w:r w:rsidRPr="00FB0D17">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sidRPr="00FB0D17">
              <w:rPr>
                <w:rFonts w:ascii="Arial" w:hAnsi="Arial" w:cs="Arial"/>
                <w:color w:val="000000"/>
                <w:sz w:val="18"/>
                <w:szCs w:val="18"/>
              </w:rPr>
              <w:lastRenderedPageBreak/>
              <w:t>najkasneje v 60 dneh od seznanitve s kršitvijo. Če naročnik v tem roku ne začne novega postopka javnega naročila, se šteje, da je pogodba razvezana šestdeseti dan od seznanitve s kršitvijo.</w:t>
            </w:r>
          </w:p>
        </w:tc>
      </w:tr>
    </w:tbl>
    <w:p w14:paraId="7D003DF1" w14:textId="77777777" w:rsidR="008A6BDA" w:rsidRDefault="008A6BDA" w:rsidP="008A6BDA">
      <w:pPr>
        <w:spacing w:before="225" w:after="225" w:line="240" w:lineRule="auto"/>
        <w:jc w:val="both"/>
      </w:pPr>
      <w:r>
        <w:rPr>
          <w:rFonts w:ascii="Arial" w:hAnsi="Arial" w:cs="Arial"/>
          <w:b/>
          <w:bCs/>
          <w:color w:val="000000"/>
          <w:sz w:val="18"/>
          <w:szCs w:val="18"/>
        </w:rPr>
        <w:lastRenderedPageBreak/>
        <w:t>X. POGODBENA KAZEN</w:t>
      </w:r>
    </w:p>
    <w:p w14:paraId="0D55348D" w14:textId="77777777" w:rsidR="008A6BDA" w:rsidRDefault="008A6BDA" w:rsidP="008A6BD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A6BDA" w14:paraId="252E13FB" w14:textId="77777777" w:rsidTr="00E37969">
        <w:tc>
          <w:tcPr>
            <w:tcW w:w="0" w:type="auto"/>
            <w:tcMar>
              <w:top w:w="0" w:type="auto"/>
              <w:bottom w:w="0" w:type="auto"/>
            </w:tcMar>
          </w:tcPr>
          <w:p w14:paraId="18CDAB37" w14:textId="77777777" w:rsidR="008A6BDA" w:rsidRDefault="008A6BDA" w:rsidP="00E37969">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73C14418" w14:textId="77777777" w:rsidR="00D4216B" w:rsidRDefault="00D4216B" w:rsidP="008A6BDA">
      <w:pPr>
        <w:spacing w:after="0" w:line="240" w:lineRule="auto"/>
        <w:jc w:val="center"/>
        <w:rPr>
          <w:rFonts w:ascii="Arial" w:hAnsi="Arial" w:cs="Arial"/>
          <w:b/>
          <w:bCs/>
          <w:color w:val="000000"/>
          <w:sz w:val="18"/>
          <w:szCs w:val="18"/>
        </w:rPr>
      </w:pPr>
    </w:p>
    <w:p w14:paraId="585E4A99" w14:textId="77777777" w:rsidR="00D4216B" w:rsidRDefault="00D4216B" w:rsidP="008A6BDA">
      <w:pPr>
        <w:spacing w:after="0" w:line="240" w:lineRule="auto"/>
        <w:jc w:val="center"/>
        <w:rPr>
          <w:rFonts w:ascii="Arial" w:hAnsi="Arial" w:cs="Arial"/>
          <w:b/>
          <w:bCs/>
          <w:color w:val="000000"/>
          <w:sz w:val="18"/>
          <w:szCs w:val="18"/>
        </w:rPr>
      </w:pPr>
    </w:p>
    <w:p w14:paraId="3460AF6B" w14:textId="77777777" w:rsidR="008A6BDA" w:rsidRDefault="008A6BDA" w:rsidP="008A6BD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A6BDA" w14:paraId="4C6365EC" w14:textId="77777777" w:rsidTr="00E37969">
        <w:tc>
          <w:tcPr>
            <w:tcW w:w="0" w:type="auto"/>
            <w:tcMar>
              <w:top w:w="0" w:type="auto"/>
              <w:bottom w:w="0" w:type="auto"/>
            </w:tcMar>
          </w:tcPr>
          <w:p w14:paraId="7C365B8F" w14:textId="77777777" w:rsidR="008A6BDA" w:rsidRDefault="008A6BDA" w:rsidP="00E37969">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1C49FB02" w14:textId="77777777" w:rsidR="008A6BDA" w:rsidRDefault="008A6BDA" w:rsidP="008A6BD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8A6BDA" w14:paraId="78E77064" w14:textId="77777777" w:rsidTr="00E37969">
        <w:tc>
          <w:tcPr>
            <w:tcW w:w="0" w:type="auto"/>
            <w:tcMar>
              <w:top w:w="0" w:type="auto"/>
              <w:bottom w:w="0" w:type="auto"/>
            </w:tcMar>
          </w:tcPr>
          <w:p w14:paraId="5D2F4142" w14:textId="77777777" w:rsidR="008A6BDA" w:rsidRDefault="008A6BDA" w:rsidP="00E37969">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61CFB05A" w14:textId="77777777" w:rsidR="008A6BDA" w:rsidRDefault="008A6BDA" w:rsidP="008A6BDA">
      <w:pPr>
        <w:spacing w:before="225" w:after="225" w:line="240" w:lineRule="auto"/>
        <w:jc w:val="both"/>
      </w:pPr>
      <w:r>
        <w:rPr>
          <w:rFonts w:ascii="Arial" w:hAnsi="Arial" w:cs="Arial"/>
          <w:b/>
          <w:bCs/>
          <w:color w:val="000000"/>
          <w:sz w:val="18"/>
          <w:szCs w:val="18"/>
        </w:rPr>
        <w:t>XI. ZAVAROVANJE ZA DOBRO IN PRAVOČASNO IZVEDBO POGODBENIH OBVEZNOSTI</w:t>
      </w:r>
    </w:p>
    <w:p w14:paraId="77AD48A1" w14:textId="77777777" w:rsidR="008A6BDA" w:rsidRDefault="008A6BDA" w:rsidP="008A6BD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A6BDA" w14:paraId="0E351733" w14:textId="77777777" w:rsidTr="00E37969">
        <w:tc>
          <w:tcPr>
            <w:tcW w:w="0" w:type="auto"/>
            <w:tcMar>
              <w:top w:w="0" w:type="auto"/>
              <w:bottom w:w="0" w:type="auto"/>
            </w:tcMar>
          </w:tcPr>
          <w:p w14:paraId="4DC843D2" w14:textId="77777777" w:rsidR="008A6BDA" w:rsidRDefault="008A6BDA" w:rsidP="00E37969">
            <w:pPr>
              <w:spacing w:before="225" w:after="225"/>
              <w:jc w:val="both"/>
            </w:pPr>
            <w:r>
              <w:rPr>
                <w:rFonts w:ascii="Arial" w:hAnsi="Arial" w:cs="Arial"/>
                <w:color w:val="000000"/>
                <w:sz w:val="18"/>
                <w:szCs w:val="18"/>
              </w:rPr>
              <w:t>ZAVAROVANJE ZA DOBRO IZVEDBO</w:t>
            </w:r>
          </w:p>
          <w:p w14:paraId="16DEA888" w14:textId="77777777" w:rsidR="008A6BDA" w:rsidRDefault="008A6BDA" w:rsidP="00E37969">
            <w:pPr>
              <w:spacing w:before="225" w:after="225"/>
              <w:jc w:val="both"/>
            </w:pPr>
            <w:r>
              <w:rPr>
                <w:rFonts w:ascii="Arial" w:hAnsi="Arial" w:cs="Arial"/>
                <w:color w:val="000000"/>
                <w:sz w:val="18"/>
                <w:szCs w:val="18"/>
              </w:rPr>
              <w:t>Instrument zavarovanja: _____________</w:t>
            </w:r>
          </w:p>
          <w:p w14:paraId="76F429B1" w14:textId="77777777" w:rsidR="008A6BDA" w:rsidRDefault="008A6BDA" w:rsidP="00E37969">
            <w:pPr>
              <w:spacing w:before="225" w:after="225"/>
              <w:jc w:val="both"/>
            </w:pPr>
            <w:r>
              <w:rPr>
                <w:rFonts w:ascii="Arial" w:hAnsi="Arial" w:cs="Arial"/>
                <w:color w:val="000000"/>
                <w:sz w:val="18"/>
                <w:szCs w:val="18"/>
              </w:rPr>
              <w:t>Višina zavarovanja: _____________</w:t>
            </w:r>
          </w:p>
          <w:p w14:paraId="0FF065A9" w14:textId="77777777" w:rsidR="008A6BDA" w:rsidRDefault="008A6BDA" w:rsidP="00E37969">
            <w:pPr>
              <w:spacing w:before="225" w:after="225"/>
              <w:jc w:val="both"/>
            </w:pPr>
            <w:r>
              <w:rPr>
                <w:rFonts w:ascii="Arial" w:hAnsi="Arial" w:cs="Arial"/>
                <w:color w:val="000000"/>
                <w:sz w:val="18"/>
                <w:szCs w:val="18"/>
              </w:rPr>
              <w:t>Čas veljavnosti: _____________</w:t>
            </w:r>
          </w:p>
          <w:p w14:paraId="1478CFB3" w14:textId="77777777" w:rsidR="008A6BDA" w:rsidRDefault="008A6BDA" w:rsidP="00E37969">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9C4CE8E" w14:textId="77777777" w:rsidR="008A6BDA" w:rsidRDefault="008A6BDA" w:rsidP="00E37969">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5C7AB83" w14:textId="77777777" w:rsidR="008A6BDA" w:rsidRDefault="008A6BDA" w:rsidP="008A6BDA">
      <w:pPr>
        <w:spacing w:before="225" w:after="225" w:line="240" w:lineRule="auto"/>
        <w:jc w:val="both"/>
      </w:pPr>
      <w:r>
        <w:rPr>
          <w:rFonts w:ascii="Arial" w:hAnsi="Arial" w:cs="Arial"/>
          <w:b/>
          <w:bCs/>
          <w:color w:val="000000"/>
          <w:sz w:val="18"/>
          <w:szCs w:val="18"/>
        </w:rPr>
        <w:t>XII. POSLOVNA SKRIVNOST</w:t>
      </w:r>
    </w:p>
    <w:p w14:paraId="780B8BF7" w14:textId="77777777" w:rsidR="008A6BDA" w:rsidRDefault="008A6BDA" w:rsidP="008A6BD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A6BDA" w14:paraId="62F02E6B" w14:textId="77777777" w:rsidTr="00E37969">
        <w:tc>
          <w:tcPr>
            <w:tcW w:w="0" w:type="auto"/>
            <w:tcMar>
              <w:top w:w="0" w:type="auto"/>
              <w:bottom w:w="0" w:type="auto"/>
            </w:tcMar>
          </w:tcPr>
          <w:p w14:paraId="6E057897" w14:textId="77777777" w:rsidR="008A6BDA" w:rsidRDefault="008A6BDA" w:rsidP="00E37969">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33319890" w14:textId="77777777" w:rsidR="008A6BDA" w:rsidRDefault="008A6BDA" w:rsidP="008A6BDA">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A6BDA" w14:paraId="46C0FDFE" w14:textId="77777777" w:rsidTr="00E37969">
        <w:tc>
          <w:tcPr>
            <w:tcW w:w="0" w:type="auto"/>
            <w:tcMar>
              <w:top w:w="0" w:type="auto"/>
              <w:bottom w:w="0" w:type="auto"/>
            </w:tcMar>
          </w:tcPr>
          <w:p w14:paraId="10B6900D" w14:textId="77777777" w:rsidR="008A6BDA" w:rsidRDefault="008A6BDA" w:rsidP="00E37969">
            <w:pPr>
              <w:spacing w:before="225" w:after="225"/>
              <w:jc w:val="both"/>
            </w:pPr>
            <w:r>
              <w:rPr>
                <w:rFonts w:ascii="Arial" w:hAnsi="Arial" w:cs="Arial"/>
                <w:color w:val="000000"/>
                <w:sz w:val="18"/>
                <w:szCs w:val="18"/>
              </w:rPr>
              <w:t xml:space="preserve">Za poslovno skrivnost na podlagi te pogodbe se štejejo predvsem podatki, za katere je očitno, da bi nastala občutna škoda katerikoli od pogodbenih strank, če bi zanje izvedela nepooblaščena oseba. Družbeniki, delavci, </w:t>
            </w:r>
            <w:r>
              <w:rPr>
                <w:rFonts w:ascii="Arial" w:hAnsi="Arial" w:cs="Arial"/>
                <w:color w:val="000000"/>
                <w:sz w:val="18"/>
                <w:szCs w:val="18"/>
              </w:rPr>
              <w:lastRenderedPageBreak/>
              <w:t>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4DCC6BF" w14:textId="77777777" w:rsidR="008A6BDA" w:rsidRDefault="008A6BDA" w:rsidP="008A6BDA">
      <w:pPr>
        <w:spacing w:before="225" w:after="225" w:line="240" w:lineRule="auto"/>
        <w:jc w:val="both"/>
      </w:pPr>
      <w:r>
        <w:rPr>
          <w:rFonts w:ascii="Arial" w:hAnsi="Arial" w:cs="Arial"/>
          <w:b/>
          <w:bCs/>
          <w:color w:val="000000"/>
          <w:sz w:val="18"/>
          <w:szCs w:val="18"/>
        </w:rPr>
        <w:lastRenderedPageBreak/>
        <w:t>XIII. REVIZIJSKA SLED</w:t>
      </w:r>
    </w:p>
    <w:p w14:paraId="54C1868B" w14:textId="77777777" w:rsidR="008A6BDA" w:rsidRDefault="008A6BDA" w:rsidP="008A6BDA">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8A6BDA" w14:paraId="2FFF4075" w14:textId="77777777" w:rsidTr="00E37969">
        <w:tc>
          <w:tcPr>
            <w:tcW w:w="0" w:type="auto"/>
            <w:tcMar>
              <w:top w:w="0" w:type="auto"/>
              <w:bottom w:w="0" w:type="auto"/>
            </w:tcMar>
          </w:tcPr>
          <w:p w14:paraId="1F5377C3" w14:textId="77777777" w:rsidR="008A6BDA" w:rsidRDefault="008A6BDA" w:rsidP="00E37969">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0263194" w14:textId="77777777" w:rsidR="008A6BDA" w:rsidRDefault="008A6BDA" w:rsidP="00E37969">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3448EE62" w14:textId="77777777" w:rsidR="008A6BDA" w:rsidRDefault="008A6BDA" w:rsidP="00E37969">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CEDE37D" w14:textId="77777777" w:rsidR="008A6BDA" w:rsidRDefault="008A6BDA" w:rsidP="00E37969">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D3D33F5" w14:textId="77777777" w:rsidR="008A6BDA" w:rsidRDefault="008A6BDA" w:rsidP="00E37969">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58851E" w14:textId="77777777" w:rsidR="008A6BDA" w:rsidRDefault="008A6BDA" w:rsidP="008A6BDA">
      <w:pPr>
        <w:spacing w:before="225" w:after="225" w:line="240" w:lineRule="auto"/>
        <w:jc w:val="both"/>
      </w:pPr>
      <w:r>
        <w:rPr>
          <w:rFonts w:ascii="Arial" w:hAnsi="Arial" w:cs="Arial"/>
          <w:b/>
          <w:bCs/>
          <w:color w:val="000000"/>
          <w:sz w:val="18"/>
          <w:szCs w:val="18"/>
        </w:rPr>
        <w:t>XIV. REŠEVANJE SPOROV</w:t>
      </w:r>
    </w:p>
    <w:p w14:paraId="54F7CE14" w14:textId="77777777" w:rsidR="008A6BDA" w:rsidRDefault="008A6BDA" w:rsidP="008A6BDA">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8A6BDA" w14:paraId="2502F83E" w14:textId="77777777" w:rsidTr="00E37969">
        <w:tc>
          <w:tcPr>
            <w:tcW w:w="0" w:type="auto"/>
            <w:tcMar>
              <w:top w:w="0" w:type="auto"/>
              <w:bottom w:w="0" w:type="auto"/>
            </w:tcMar>
          </w:tcPr>
          <w:p w14:paraId="41A9AA9C" w14:textId="77777777" w:rsidR="008A6BDA" w:rsidRDefault="008A6BDA" w:rsidP="00E37969">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7DFA26A1" w14:textId="77777777" w:rsidR="008A6BDA" w:rsidRDefault="008A6BDA" w:rsidP="008A6BDA">
      <w:pPr>
        <w:spacing w:before="225" w:after="225" w:line="240" w:lineRule="auto"/>
        <w:jc w:val="both"/>
      </w:pPr>
      <w:r>
        <w:rPr>
          <w:rFonts w:ascii="Arial" w:hAnsi="Arial" w:cs="Arial"/>
          <w:b/>
          <w:bCs/>
          <w:color w:val="000000"/>
          <w:sz w:val="18"/>
          <w:szCs w:val="18"/>
        </w:rPr>
        <w:t>XV. KONČNE DOLOČBE</w:t>
      </w:r>
    </w:p>
    <w:p w14:paraId="00A8F2F7" w14:textId="77777777" w:rsidR="008A6BDA" w:rsidRDefault="008A6BDA" w:rsidP="008A6BDA">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8A6BDA" w14:paraId="466AA3E2" w14:textId="77777777" w:rsidTr="00E37969">
        <w:tc>
          <w:tcPr>
            <w:tcW w:w="0" w:type="auto"/>
            <w:tcMar>
              <w:top w:w="0" w:type="auto"/>
              <w:bottom w:w="0" w:type="auto"/>
            </w:tcMar>
          </w:tcPr>
          <w:p w14:paraId="6C7DA699" w14:textId="77777777" w:rsidR="008A6BDA" w:rsidRDefault="008A6BDA" w:rsidP="00E3796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8A6BDA" w14:paraId="6FBE2F8F" w14:textId="77777777" w:rsidTr="00E37969">
              <w:tc>
                <w:tcPr>
                  <w:tcW w:w="0" w:type="auto"/>
                  <w:tcMar>
                    <w:top w:w="0" w:type="auto"/>
                    <w:bottom w:w="0" w:type="auto"/>
                  </w:tcMar>
                </w:tcPr>
                <w:p w14:paraId="2B6D369E" w14:textId="77777777" w:rsidR="008A6BDA" w:rsidRDefault="008A6BDA" w:rsidP="00CA73A0">
                  <w:pPr>
                    <w:numPr>
                      <w:ilvl w:val="0"/>
                      <w:numId w:val="24"/>
                    </w:numPr>
                    <w:jc w:val="both"/>
                    <w:rPr>
                      <w:rFonts w:ascii="Arial" w:hAnsi="Arial" w:cs="Arial"/>
                      <w:color w:val="000000"/>
                      <w:sz w:val="18"/>
                      <w:szCs w:val="18"/>
                    </w:rPr>
                  </w:pPr>
                  <w:r>
                    <w:rPr>
                      <w:rFonts w:ascii="Arial" w:hAnsi="Arial" w:cs="Arial"/>
                      <w:color w:val="000000"/>
                      <w:sz w:val="18"/>
                      <w:szCs w:val="18"/>
                    </w:rPr>
                    <w:t>pridobitev posla ali</w:t>
                  </w:r>
                </w:p>
                <w:p w14:paraId="17D51428" w14:textId="77777777" w:rsidR="008A6BDA" w:rsidRDefault="008A6BDA" w:rsidP="00CA73A0">
                  <w:pPr>
                    <w:numPr>
                      <w:ilvl w:val="0"/>
                      <w:numId w:val="2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4730451" w14:textId="77777777" w:rsidR="008A6BDA" w:rsidRDefault="008A6BDA" w:rsidP="00CA73A0">
                  <w:pPr>
                    <w:numPr>
                      <w:ilvl w:val="0"/>
                      <w:numId w:val="2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B7983B3" w14:textId="77777777" w:rsidR="008A6BDA" w:rsidRDefault="008A6BDA" w:rsidP="00CA73A0">
                  <w:pPr>
                    <w:numPr>
                      <w:ilvl w:val="0"/>
                      <w:numId w:val="2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E33705D" w14:textId="77777777" w:rsidR="008A6BDA" w:rsidRDefault="008A6BDA" w:rsidP="00E37969">
            <w:pPr>
              <w:spacing w:before="225" w:after="225"/>
              <w:jc w:val="both"/>
            </w:pPr>
            <w:r>
              <w:rPr>
                <w:rFonts w:ascii="Arial" w:hAnsi="Arial" w:cs="Arial"/>
                <w:color w:val="000000"/>
                <w:sz w:val="18"/>
                <w:szCs w:val="18"/>
              </w:rPr>
              <w:t>je pogodba nična</w:t>
            </w:r>
          </w:p>
        </w:tc>
      </w:tr>
    </w:tbl>
    <w:p w14:paraId="7066501D" w14:textId="77777777" w:rsidR="00DD374A" w:rsidRDefault="00DD374A" w:rsidP="008A6BDA">
      <w:pPr>
        <w:spacing w:after="0" w:line="240" w:lineRule="auto"/>
        <w:jc w:val="center"/>
        <w:rPr>
          <w:rFonts w:ascii="Arial" w:hAnsi="Arial" w:cs="Arial"/>
          <w:b/>
          <w:bCs/>
          <w:color w:val="000000"/>
          <w:sz w:val="18"/>
          <w:szCs w:val="18"/>
        </w:rPr>
      </w:pPr>
    </w:p>
    <w:p w14:paraId="79DA2FC9" w14:textId="77777777" w:rsidR="00DD374A" w:rsidRDefault="00DD374A" w:rsidP="008A6BDA">
      <w:pPr>
        <w:spacing w:after="0" w:line="240" w:lineRule="auto"/>
        <w:jc w:val="center"/>
        <w:rPr>
          <w:rFonts w:ascii="Arial" w:hAnsi="Arial" w:cs="Arial"/>
          <w:b/>
          <w:bCs/>
          <w:color w:val="000000"/>
          <w:sz w:val="18"/>
          <w:szCs w:val="18"/>
        </w:rPr>
      </w:pPr>
    </w:p>
    <w:p w14:paraId="30813BDE" w14:textId="77777777" w:rsidR="00DD374A" w:rsidRDefault="00DD374A" w:rsidP="008A6BDA">
      <w:pPr>
        <w:spacing w:after="0" w:line="240" w:lineRule="auto"/>
        <w:jc w:val="center"/>
        <w:rPr>
          <w:rFonts w:ascii="Arial" w:hAnsi="Arial" w:cs="Arial"/>
          <w:b/>
          <w:bCs/>
          <w:color w:val="000000"/>
          <w:sz w:val="18"/>
          <w:szCs w:val="18"/>
        </w:rPr>
      </w:pPr>
    </w:p>
    <w:p w14:paraId="041DF7F0" w14:textId="426825DC" w:rsidR="008A6BDA" w:rsidRDefault="008A6BDA" w:rsidP="008A6BDA">
      <w:pPr>
        <w:spacing w:after="0" w:line="240" w:lineRule="auto"/>
        <w:jc w:val="center"/>
      </w:pPr>
      <w:r>
        <w:rPr>
          <w:rFonts w:ascii="Arial" w:hAnsi="Arial" w:cs="Arial"/>
          <w:b/>
          <w:bCs/>
          <w:color w:val="000000"/>
          <w:sz w:val="18"/>
          <w:szCs w:val="18"/>
        </w:rPr>
        <w:lastRenderedPageBreak/>
        <w:t>30. člen</w:t>
      </w:r>
    </w:p>
    <w:tbl>
      <w:tblPr>
        <w:tblStyle w:val="NormalTablePHPDOCX"/>
        <w:tblW w:w="0" w:type="auto"/>
        <w:tblInd w:w="108" w:type="dxa"/>
        <w:tblLook w:val="04A0" w:firstRow="1" w:lastRow="0" w:firstColumn="1" w:lastColumn="0" w:noHBand="0" w:noVBand="1"/>
      </w:tblPr>
      <w:tblGrid>
        <w:gridCol w:w="8962"/>
      </w:tblGrid>
      <w:tr w:rsidR="008A6BDA" w14:paraId="568DB7FA" w14:textId="77777777" w:rsidTr="00E37969">
        <w:tc>
          <w:tcPr>
            <w:tcW w:w="0" w:type="auto"/>
            <w:tcMar>
              <w:top w:w="0" w:type="auto"/>
              <w:bottom w:w="0" w:type="auto"/>
            </w:tcMar>
          </w:tcPr>
          <w:p w14:paraId="0CBD55B5" w14:textId="77777777" w:rsidR="008A6BDA" w:rsidRDefault="008A6BDA" w:rsidP="00E37969">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15D7C6A4" w14:textId="77777777" w:rsidR="008A6BDA" w:rsidRDefault="008A6BDA" w:rsidP="008A6BDA">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8A6BDA" w14:paraId="314882E4" w14:textId="77777777" w:rsidTr="00E37969">
        <w:tc>
          <w:tcPr>
            <w:tcW w:w="0" w:type="auto"/>
            <w:tcMar>
              <w:top w:w="0" w:type="auto"/>
              <w:bottom w:w="0" w:type="auto"/>
            </w:tcMar>
          </w:tcPr>
          <w:p w14:paraId="11EC4CBC" w14:textId="77777777" w:rsidR="008A6BDA" w:rsidRDefault="008A6BDA" w:rsidP="00E37969">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14:paraId="45D24051" w14:textId="77777777" w:rsidR="008A6BDA" w:rsidRDefault="008A6BDA" w:rsidP="008A6BDA">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8A6BDA" w14:paraId="72CE19BA" w14:textId="77777777" w:rsidTr="00E37969">
        <w:tc>
          <w:tcPr>
            <w:tcW w:w="0" w:type="auto"/>
            <w:tcMar>
              <w:top w:w="0" w:type="auto"/>
              <w:bottom w:w="0" w:type="auto"/>
            </w:tcMar>
          </w:tcPr>
          <w:p w14:paraId="2DFA34F3" w14:textId="77777777" w:rsidR="008A6BDA" w:rsidRDefault="008A6BDA" w:rsidP="00E37969">
            <w:pPr>
              <w:spacing w:before="225" w:after="225"/>
              <w:jc w:val="both"/>
            </w:pPr>
            <w:r>
              <w:rPr>
                <w:rFonts w:ascii="Arial" w:hAnsi="Arial" w:cs="Arial"/>
                <w:color w:val="000000"/>
                <w:sz w:val="18"/>
                <w:szCs w:val="18"/>
              </w:rPr>
              <w:t>Ta pogodba je napisana v 4 enakih izvodih, od katerih prejme vsaka stranka pogodbe 2 izvoda.</w:t>
            </w:r>
          </w:p>
        </w:tc>
      </w:tr>
    </w:tbl>
    <w:p w14:paraId="67BDF166" w14:textId="2A16A90F" w:rsidR="005013A6" w:rsidRDefault="005013A6" w:rsidP="008A6BDA">
      <w:pPr>
        <w:spacing w:before="225" w:after="225" w:line="240" w:lineRule="auto"/>
        <w:jc w:val="both"/>
        <w:rPr>
          <w:rFonts w:ascii="Arial" w:hAnsi="Arial" w:cs="Arial"/>
          <w:color w:val="000000"/>
          <w:sz w:val="18"/>
          <w:szCs w:val="18"/>
        </w:rPr>
      </w:pPr>
    </w:p>
    <w:p w14:paraId="11D2AAD7" w14:textId="77777777" w:rsidR="00025982" w:rsidRPr="00DD1BA2" w:rsidRDefault="00025982" w:rsidP="00025982">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59F0C089" w14:textId="77777777" w:rsidR="00025982" w:rsidRPr="00DD1BA2" w:rsidRDefault="00025982" w:rsidP="00025982">
      <w:pPr>
        <w:spacing w:after="0" w:line="240" w:lineRule="auto"/>
        <w:jc w:val="both"/>
        <w:rPr>
          <w:rFonts w:ascii="Arial" w:hAnsi="Arial" w:cs="Arial"/>
          <w:color w:val="000000"/>
          <w:sz w:val="18"/>
          <w:szCs w:val="18"/>
        </w:rPr>
      </w:pPr>
    </w:p>
    <w:p w14:paraId="04173E16" w14:textId="77777777" w:rsidR="00025982" w:rsidRPr="00DD1BA2" w:rsidRDefault="00025982" w:rsidP="00025982">
      <w:pPr>
        <w:spacing w:after="0" w:line="240" w:lineRule="auto"/>
        <w:jc w:val="both"/>
        <w:rPr>
          <w:rFonts w:ascii="Arial" w:hAnsi="Arial" w:cs="Arial"/>
          <w:color w:val="000000"/>
          <w:sz w:val="18"/>
          <w:szCs w:val="18"/>
        </w:rPr>
      </w:pPr>
    </w:p>
    <w:p w14:paraId="0AB57E34" w14:textId="77777777" w:rsidR="00025982" w:rsidRPr="00DD1BA2" w:rsidRDefault="00025982" w:rsidP="00025982">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25982" w:rsidRPr="00DD1BA2" w14:paraId="3DFC3347" w14:textId="77777777" w:rsidTr="00025982">
        <w:tc>
          <w:tcPr>
            <w:tcW w:w="4530" w:type="dxa"/>
          </w:tcPr>
          <w:p w14:paraId="6FB74ACF" w14:textId="11FFD113" w:rsidR="00025982" w:rsidRPr="00DD1BA2" w:rsidRDefault="00025982" w:rsidP="00546D46">
            <w:pPr>
              <w:jc w:val="center"/>
              <w:rPr>
                <w:rFonts w:ascii="Arial" w:hAnsi="Arial" w:cs="Arial"/>
                <w:color w:val="000000"/>
                <w:sz w:val="18"/>
                <w:szCs w:val="18"/>
              </w:rPr>
            </w:pPr>
            <w:r>
              <w:rPr>
                <w:rFonts w:ascii="Arial" w:hAnsi="Arial" w:cs="Arial"/>
                <w:color w:val="000000"/>
                <w:sz w:val="18"/>
                <w:szCs w:val="18"/>
              </w:rPr>
              <w:t>Prevoznik</w:t>
            </w:r>
            <w:r w:rsidRPr="00DD1BA2">
              <w:rPr>
                <w:rFonts w:ascii="Arial" w:hAnsi="Arial" w:cs="Arial"/>
                <w:color w:val="000000"/>
                <w:sz w:val="18"/>
                <w:szCs w:val="18"/>
              </w:rPr>
              <w:t>:</w:t>
            </w:r>
          </w:p>
        </w:tc>
        <w:tc>
          <w:tcPr>
            <w:tcW w:w="4530" w:type="dxa"/>
          </w:tcPr>
          <w:p w14:paraId="65BDD0B2" w14:textId="77777777" w:rsidR="00025982" w:rsidRPr="00DD1BA2" w:rsidRDefault="00025982" w:rsidP="00546D46">
            <w:pPr>
              <w:jc w:val="center"/>
              <w:rPr>
                <w:rFonts w:ascii="Arial" w:hAnsi="Arial" w:cs="Arial"/>
                <w:color w:val="000000"/>
                <w:sz w:val="18"/>
                <w:szCs w:val="18"/>
              </w:rPr>
            </w:pPr>
            <w:r w:rsidRPr="00DD1BA2">
              <w:rPr>
                <w:rFonts w:ascii="Arial" w:hAnsi="Arial" w:cs="Arial"/>
                <w:color w:val="000000"/>
                <w:sz w:val="18"/>
                <w:szCs w:val="18"/>
              </w:rPr>
              <w:t>Naročnik:</w:t>
            </w:r>
          </w:p>
        </w:tc>
      </w:tr>
      <w:tr w:rsidR="00025982" w:rsidRPr="00DD1BA2" w14:paraId="0879C1FC" w14:textId="77777777" w:rsidTr="00025982">
        <w:tc>
          <w:tcPr>
            <w:tcW w:w="4530" w:type="dxa"/>
          </w:tcPr>
          <w:p w14:paraId="0F47F2E1" w14:textId="77777777" w:rsidR="00025982" w:rsidRPr="00DD1BA2" w:rsidRDefault="00025982" w:rsidP="00546D46">
            <w:pPr>
              <w:jc w:val="both"/>
              <w:rPr>
                <w:rFonts w:ascii="Arial" w:hAnsi="Arial" w:cs="Arial"/>
                <w:color w:val="000000"/>
                <w:sz w:val="18"/>
                <w:szCs w:val="18"/>
              </w:rPr>
            </w:pPr>
          </w:p>
        </w:tc>
        <w:tc>
          <w:tcPr>
            <w:tcW w:w="4530" w:type="dxa"/>
          </w:tcPr>
          <w:p w14:paraId="563D4B2C" w14:textId="77777777" w:rsidR="00025982" w:rsidRPr="00DD1BA2" w:rsidRDefault="00025982" w:rsidP="00546D46">
            <w:pPr>
              <w:jc w:val="center"/>
              <w:rPr>
                <w:rFonts w:ascii="Arial" w:hAnsi="Arial" w:cs="Arial"/>
                <w:color w:val="000000"/>
                <w:sz w:val="18"/>
                <w:szCs w:val="18"/>
              </w:rPr>
            </w:pPr>
          </w:p>
        </w:tc>
      </w:tr>
      <w:tr w:rsidR="00025982" w:rsidRPr="00DD1BA2" w14:paraId="73027B1A" w14:textId="77777777" w:rsidTr="00025982">
        <w:tc>
          <w:tcPr>
            <w:tcW w:w="4530" w:type="dxa"/>
          </w:tcPr>
          <w:p w14:paraId="4213A2B5" w14:textId="6A82C19C" w:rsidR="00025982" w:rsidRDefault="00025982" w:rsidP="00546D46">
            <w:pPr>
              <w:spacing w:before="225" w:after="225"/>
              <w:jc w:val="center"/>
              <w:rPr>
                <w:rFonts w:ascii="Arial" w:hAnsi="Arial" w:cs="Arial"/>
                <w:sz w:val="18"/>
                <w:szCs w:val="18"/>
              </w:rPr>
            </w:pPr>
            <w:r>
              <w:rPr>
                <w:rFonts w:ascii="Arial" w:hAnsi="Arial" w:cs="Arial"/>
                <w:sz w:val="18"/>
                <w:szCs w:val="18"/>
              </w:rPr>
              <w:t>____________________</w:t>
            </w:r>
          </w:p>
          <w:p w14:paraId="024534A9" w14:textId="77777777" w:rsidR="00025982" w:rsidRDefault="00025982" w:rsidP="00025982">
            <w:pPr>
              <w:spacing w:before="225" w:after="225"/>
              <w:jc w:val="center"/>
              <w:rPr>
                <w:rFonts w:ascii="Arial" w:hAnsi="Arial" w:cs="Arial"/>
                <w:sz w:val="18"/>
                <w:szCs w:val="18"/>
              </w:rPr>
            </w:pPr>
            <w:r>
              <w:rPr>
                <w:rFonts w:ascii="Arial" w:hAnsi="Arial" w:cs="Arial"/>
                <w:sz w:val="18"/>
                <w:szCs w:val="18"/>
              </w:rPr>
              <w:t>____________________</w:t>
            </w:r>
          </w:p>
          <w:p w14:paraId="27DF4628" w14:textId="12CDAB1F" w:rsidR="00025982" w:rsidRPr="00B6133B" w:rsidRDefault="00025982" w:rsidP="00025982">
            <w:pPr>
              <w:spacing w:before="225" w:after="225"/>
              <w:jc w:val="center"/>
              <w:rPr>
                <w:rFonts w:ascii="Arial" w:hAnsi="Arial" w:cs="Arial"/>
                <w:sz w:val="18"/>
                <w:szCs w:val="18"/>
              </w:rPr>
            </w:pPr>
            <w:r>
              <w:rPr>
                <w:rFonts w:ascii="Arial" w:hAnsi="Arial" w:cs="Arial"/>
                <w:sz w:val="18"/>
                <w:szCs w:val="18"/>
              </w:rPr>
              <w:t>____________________</w:t>
            </w:r>
          </w:p>
        </w:tc>
        <w:tc>
          <w:tcPr>
            <w:tcW w:w="4530" w:type="dxa"/>
          </w:tcPr>
          <w:p w14:paraId="3B933776" w14:textId="1D9429AE" w:rsidR="00025982" w:rsidRDefault="00025982" w:rsidP="00546D46">
            <w:pPr>
              <w:spacing w:before="225" w:after="225"/>
              <w:jc w:val="center"/>
              <w:rPr>
                <w:rFonts w:ascii="Arial" w:hAnsi="Arial" w:cs="Arial"/>
                <w:sz w:val="18"/>
                <w:szCs w:val="18"/>
              </w:rPr>
            </w:pPr>
            <w:r>
              <w:rPr>
                <w:rFonts w:ascii="Arial" w:hAnsi="Arial" w:cs="Arial"/>
                <w:sz w:val="18"/>
                <w:szCs w:val="18"/>
              </w:rPr>
              <w:t>OBČINA JESENICE</w:t>
            </w:r>
          </w:p>
          <w:p w14:paraId="19C375EC" w14:textId="45C02658" w:rsidR="00025982" w:rsidRPr="00B6133B" w:rsidRDefault="00025982" w:rsidP="00546D46">
            <w:pPr>
              <w:spacing w:before="225" w:after="225"/>
              <w:jc w:val="center"/>
              <w:rPr>
                <w:rFonts w:ascii="Arial" w:hAnsi="Arial" w:cs="Arial"/>
                <w:sz w:val="18"/>
                <w:szCs w:val="18"/>
              </w:rPr>
            </w:pPr>
            <w:r>
              <w:rPr>
                <w:rFonts w:ascii="Arial" w:hAnsi="Arial" w:cs="Arial"/>
                <w:sz w:val="18"/>
                <w:szCs w:val="18"/>
              </w:rPr>
              <w:t>Cesta železarjev 6</w:t>
            </w:r>
          </w:p>
          <w:p w14:paraId="7A8FA038" w14:textId="3FD3F36A" w:rsidR="00025982" w:rsidRPr="00DD1BA2" w:rsidRDefault="00025982" w:rsidP="00546D46">
            <w:pPr>
              <w:jc w:val="center"/>
              <w:rPr>
                <w:rFonts w:ascii="Arial" w:hAnsi="Arial" w:cs="Arial"/>
                <w:color w:val="000000"/>
                <w:sz w:val="18"/>
                <w:szCs w:val="18"/>
              </w:rPr>
            </w:pPr>
            <w:r>
              <w:rPr>
                <w:rFonts w:ascii="Arial" w:hAnsi="Arial" w:cs="Arial"/>
                <w:sz w:val="18"/>
                <w:szCs w:val="18"/>
              </w:rPr>
              <w:t>4270 Jesenice</w:t>
            </w:r>
          </w:p>
        </w:tc>
      </w:tr>
      <w:tr w:rsidR="00025982" w:rsidRPr="00DD1BA2" w14:paraId="2AE5028D" w14:textId="77777777" w:rsidTr="00025982">
        <w:tc>
          <w:tcPr>
            <w:tcW w:w="4530" w:type="dxa"/>
          </w:tcPr>
          <w:p w14:paraId="413990E7" w14:textId="77777777" w:rsidR="00025982" w:rsidRPr="00DD1BA2" w:rsidRDefault="00025982" w:rsidP="00025982">
            <w:pPr>
              <w:rPr>
                <w:rFonts w:ascii="Arial" w:hAnsi="Arial" w:cs="Arial"/>
                <w:color w:val="000000"/>
                <w:sz w:val="18"/>
                <w:szCs w:val="18"/>
              </w:rPr>
            </w:pPr>
          </w:p>
        </w:tc>
        <w:tc>
          <w:tcPr>
            <w:tcW w:w="4530" w:type="dxa"/>
          </w:tcPr>
          <w:p w14:paraId="5878BC84" w14:textId="77777777" w:rsidR="00025982" w:rsidRPr="00DD1BA2" w:rsidRDefault="00025982" w:rsidP="00025982">
            <w:pPr>
              <w:rPr>
                <w:rFonts w:ascii="Arial" w:hAnsi="Arial" w:cs="Arial"/>
                <w:color w:val="000000"/>
                <w:sz w:val="18"/>
                <w:szCs w:val="18"/>
              </w:rPr>
            </w:pPr>
          </w:p>
        </w:tc>
      </w:tr>
      <w:tr w:rsidR="00025982" w:rsidRPr="00DD1BA2" w14:paraId="1A5040BC" w14:textId="77777777" w:rsidTr="00025982">
        <w:tc>
          <w:tcPr>
            <w:tcW w:w="4530" w:type="dxa"/>
          </w:tcPr>
          <w:p w14:paraId="2E9F9299" w14:textId="2469C0DC" w:rsidR="00025982" w:rsidRPr="00B6133B" w:rsidRDefault="00025982" w:rsidP="00025982">
            <w:pPr>
              <w:spacing w:before="225" w:after="225"/>
              <w:jc w:val="center"/>
              <w:rPr>
                <w:rFonts w:ascii="Arial" w:hAnsi="Arial" w:cs="Arial"/>
                <w:sz w:val="18"/>
                <w:szCs w:val="18"/>
              </w:rPr>
            </w:pPr>
            <w:r>
              <w:rPr>
                <w:rFonts w:ascii="Arial" w:hAnsi="Arial" w:cs="Arial"/>
                <w:sz w:val="18"/>
                <w:szCs w:val="18"/>
              </w:rPr>
              <w:t>____________________</w:t>
            </w:r>
          </w:p>
        </w:tc>
        <w:tc>
          <w:tcPr>
            <w:tcW w:w="4530" w:type="dxa"/>
            <w:vAlign w:val="center"/>
          </w:tcPr>
          <w:p w14:paraId="3AC7B3FA" w14:textId="1FE318DF" w:rsidR="00025982" w:rsidRPr="00DD1BA2" w:rsidRDefault="00025982" w:rsidP="00546D46">
            <w:pPr>
              <w:jc w:val="center"/>
              <w:rPr>
                <w:rFonts w:ascii="Arial" w:hAnsi="Arial" w:cs="Arial"/>
                <w:color w:val="000000"/>
                <w:sz w:val="18"/>
                <w:szCs w:val="18"/>
              </w:rPr>
            </w:pPr>
            <w:r w:rsidRPr="00025982">
              <w:rPr>
                <w:rFonts w:ascii="Arial" w:hAnsi="Arial" w:cs="Arial"/>
                <w:color w:val="000000"/>
                <w:sz w:val="18"/>
                <w:szCs w:val="18"/>
              </w:rPr>
              <w:t>mag. Peter Bohinec, župan</w:t>
            </w:r>
          </w:p>
        </w:tc>
      </w:tr>
    </w:tbl>
    <w:p w14:paraId="072AD8FA" w14:textId="77777777" w:rsidR="00025982" w:rsidRPr="005013A6" w:rsidRDefault="00025982" w:rsidP="008A6BDA">
      <w:pPr>
        <w:spacing w:before="225" w:after="225" w:line="240" w:lineRule="auto"/>
        <w:jc w:val="both"/>
        <w:rPr>
          <w:rFonts w:ascii="Arial" w:hAnsi="Arial" w:cs="Arial"/>
          <w:color w:val="000000"/>
          <w:sz w:val="18"/>
          <w:szCs w:val="18"/>
        </w:rPr>
      </w:pPr>
    </w:p>
    <w:sectPr w:rsidR="00025982" w:rsidRPr="005013A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7D91" w14:textId="77777777" w:rsidR="00A6007E" w:rsidRDefault="00A6007E" w:rsidP="006975C6">
      <w:pPr>
        <w:spacing w:after="0" w:line="240" w:lineRule="auto"/>
      </w:pPr>
      <w:r>
        <w:separator/>
      </w:r>
    </w:p>
  </w:endnote>
  <w:endnote w:type="continuationSeparator" w:id="0">
    <w:p w14:paraId="0DD23C0D" w14:textId="77777777" w:rsidR="00A6007E" w:rsidRDefault="00A6007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E556" w14:textId="77777777" w:rsidR="00E37969" w:rsidRDefault="00E37969" w:rsidP="00D82514">
    <w:pPr>
      <w:pStyle w:val="Footer"/>
      <w:shd w:val="clear" w:color="auto" w:fill="FFFFFF" w:themeFill="background1"/>
      <w:ind w:left="7513"/>
      <w:jc w:val="center"/>
      <w:rPr>
        <w:rFonts w:ascii="Arial" w:hAnsi="Arial" w:cs="Arial"/>
        <w:sz w:val="18"/>
        <w:szCs w:val="18"/>
      </w:rPr>
    </w:pPr>
  </w:p>
  <w:p w14:paraId="3398E7F0" w14:textId="77777777" w:rsidR="00E37969"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37969" w:rsidRPr="003D28FF">
          <w:rPr>
            <w:rFonts w:ascii="Arial" w:hAnsi="Arial" w:cs="Arial"/>
            <w:sz w:val="18"/>
            <w:szCs w:val="18"/>
          </w:rPr>
          <w:fldChar w:fldCharType="begin"/>
        </w:r>
        <w:r w:rsidR="00E37969" w:rsidRPr="003D28FF">
          <w:rPr>
            <w:rFonts w:ascii="Arial" w:hAnsi="Arial" w:cs="Arial"/>
            <w:sz w:val="18"/>
            <w:szCs w:val="18"/>
          </w:rPr>
          <w:instrText xml:space="preserve"> PAGE   \* MERGEFORMAT </w:instrText>
        </w:r>
        <w:r w:rsidR="00E37969" w:rsidRPr="003D28FF">
          <w:rPr>
            <w:rFonts w:ascii="Arial" w:hAnsi="Arial" w:cs="Arial"/>
            <w:sz w:val="18"/>
            <w:szCs w:val="18"/>
          </w:rPr>
          <w:fldChar w:fldCharType="separate"/>
        </w:r>
        <w:r w:rsidR="00E40BE5">
          <w:rPr>
            <w:rFonts w:ascii="Arial" w:hAnsi="Arial" w:cs="Arial"/>
            <w:noProof/>
            <w:sz w:val="18"/>
            <w:szCs w:val="18"/>
          </w:rPr>
          <w:t>21</w:t>
        </w:r>
        <w:r w:rsidR="00E37969" w:rsidRPr="003D28FF">
          <w:rPr>
            <w:rFonts w:ascii="Arial" w:hAnsi="Arial" w:cs="Arial"/>
            <w:noProof/>
            <w:sz w:val="18"/>
            <w:szCs w:val="18"/>
          </w:rPr>
          <w:fldChar w:fldCharType="end"/>
        </w:r>
      </w:sdtContent>
    </w:sdt>
  </w:p>
  <w:p w14:paraId="0C06B7E9" w14:textId="77777777" w:rsidR="00E37969" w:rsidRDefault="00E37969" w:rsidP="00D82514">
    <w:pPr>
      <w:pStyle w:val="Footer"/>
      <w:jc w:val="center"/>
      <w:rPr>
        <w:rFonts w:ascii="Arial" w:hAnsi="Arial" w:cs="Arial"/>
        <w:sz w:val="18"/>
        <w:szCs w:val="18"/>
      </w:rPr>
    </w:pPr>
    <w:r>
      <w:rPr>
        <w:rFonts w:ascii="Arial" w:hAnsi="Arial" w:cs="Arial"/>
        <w:sz w:val="18"/>
        <w:szCs w:val="18"/>
      </w:rPr>
      <w:t>RAZPISNA DOKUMENTACIJA</w:t>
    </w:r>
  </w:p>
  <w:p w14:paraId="78CA1153" w14:textId="77777777" w:rsidR="00E37969" w:rsidRDefault="00E37969" w:rsidP="00D82514">
    <w:pPr>
      <w:pStyle w:val="Footer"/>
      <w:jc w:val="center"/>
      <w:rPr>
        <w:rFonts w:ascii="Arial" w:hAnsi="Arial" w:cs="Arial"/>
        <w:sz w:val="18"/>
        <w:szCs w:val="18"/>
      </w:rPr>
    </w:pPr>
  </w:p>
  <w:p w14:paraId="7B079961" w14:textId="77777777" w:rsidR="00E37969" w:rsidRPr="00D82514" w:rsidRDefault="00E37969" w:rsidP="00D82514">
    <w:pPr>
      <w:pStyle w:val="Footer"/>
      <w:jc w:val="center"/>
      <w:rPr>
        <w:rFonts w:ascii="Arial" w:hAnsi="Arial" w:cs="Arial"/>
        <w:b/>
        <w:bCs/>
        <w:sz w:val="18"/>
        <w:szCs w:val="18"/>
      </w:rPr>
    </w:pPr>
    <w:r w:rsidRPr="00227FB1">
      <w:rPr>
        <w:rFonts w:ascii="Arial" w:hAnsi="Arial" w:cs="Arial"/>
        <w:b/>
        <w:bCs/>
        <w:sz w:val="18"/>
        <w:szCs w:val="18"/>
      </w:rPr>
      <w:t>Izvajanje storitev posebnih linijskih prevozov šoloobveznih otrok na območju občine Jesenice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E71B" w14:textId="77777777" w:rsidR="00E37969" w:rsidRDefault="00E37969" w:rsidP="00E37969">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4C6A2" w14:textId="77777777" w:rsidR="00E37969" w:rsidRDefault="00E37969" w:rsidP="00E37969">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B78B" w14:textId="77777777" w:rsidR="00E37969" w:rsidRDefault="00E37969"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1BEF" w14:textId="77777777" w:rsidR="00E37969" w:rsidRDefault="00E37969"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B69B" w14:textId="77777777" w:rsidR="00E37969" w:rsidRDefault="00E37969"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3B55" w14:textId="77777777" w:rsidR="00E37969" w:rsidRDefault="00E37969"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B4C47" w14:textId="77777777" w:rsidR="00E37969" w:rsidRDefault="00E37969"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F483" w14:textId="77777777" w:rsidR="00E37969" w:rsidRDefault="00E37969"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60D2" w14:textId="77777777" w:rsidR="00E37969" w:rsidRDefault="00E37969"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8B09" w14:textId="77777777" w:rsidR="00E37969" w:rsidRDefault="00E37969"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CBDA" w14:textId="77777777" w:rsidR="00E37969" w:rsidRDefault="00E37969"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2212" w14:textId="77777777" w:rsidR="00A6007E" w:rsidRDefault="00A6007E" w:rsidP="006975C6">
      <w:pPr>
        <w:spacing w:after="0" w:line="240" w:lineRule="auto"/>
      </w:pPr>
      <w:r>
        <w:separator/>
      </w:r>
    </w:p>
  </w:footnote>
  <w:footnote w:type="continuationSeparator" w:id="0">
    <w:p w14:paraId="3F5F35A6" w14:textId="77777777" w:rsidR="00A6007E" w:rsidRDefault="00A6007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74"/>
      <w:gridCol w:w="3287"/>
      <w:gridCol w:w="4209"/>
    </w:tblGrid>
    <w:tr w:rsidR="00E37969" w:rsidRPr="006F1DA5" w14:paraId="0696794B" w14:textId="77777777" w:rsidTr="00E37969">
      <w:trPr>
        <w:trHeight w:val="1268"/>
      </w:trPr>
      <w:tc>
        <w:tcPr>
          <w:tcW w:w="1668" w:type="dxa"/>
        </w:tcPr>
        <w:p w14:paraId="2600626B" w14:textId="77777777" w:rsidR="00E37969" w:rsidRPr="006F1DA5" w:rsidRDefault="00E37969" w:rsidP="00D82514">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10EFCC93" wp14:editId="5A87E7D0">
                <wp:simplePos x="0" y="0"/>
                <wp:positionH relativeFrom="page">
                  <wp:posOffset>4433</wp:posOffset>
                </wp:positionH>
                <wp:positionV relativeFrom="paragraph">
                  <wp:posOffset>-3810</wp:posOffset>
                </wp:positionV>
                <wp:extent cx="990000" cy="720000"/>
                <wp:effectExtent l="0" t="0" r="0" b="0"/>
                <wp:wrapNone/>
                <wp:docPr id="1109878747" name="Picture 1109878747"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7CC7A02" w14:textId="77777777" w:rsidR="00E37969" w:rsidRPr="006F1DA5" w:rsidRDefault="00E37969" w:rsidP="00D82514">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JESENICE</w:t>
          </w:r>
        </w:p>
        <w:p w14:paraId="7A71A871" w14:textId="77777777" w:rsidR="00E37969" w:rsidRPr="006F1DA5" w:rsidRDefault="00E37969"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Cesta železarjev 6</w:t>
          </w:r>
        </w:p>
        <w:p w14:paraId="7557F1DB" w14:textId="77777777" w:rsidR="00E37969" w:rsidRPr="006F1DA5" w:rsidRDefault="00E37969"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4270 Jesenice</w:t>
          </w:r>
        </w:p>
        <w:p w14:paraId="49E653AC" w14:textId="77777777" w:rsidR="00E37969" w:rsidRPr="006F1DA5" w:rsidRDefault="00E37969"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http://www.jesenice.si</w:t>
          </w:r>
        </w:p>
        <w:p w14:paraId="2424C3BB" w14:textId="77777777" w:rsidR="00E37969" w:rsidRPr="006F1DA5" w:rsidRDefault="00E37969" w:rsidP="00D82514">
          <w:pPr>
            <w:pStyle w:val="Header"/>
            <w:rPr>
              <w:rFonts w:ascii="Arial" w:hAnsi="Arial" w:cs="Arial"/>
              <w:b/>
              <w:color w:val="000000" w:themeColor="text1"/>
            </w:rPr>
          </w:pPr>
          <w:r w:rsidRPr="006F1DA5">
            <w:rPr>
              <w:rFonts w:ascii="Arial" w:hAnsi="Arial" w:cs="Arial"/>
              <w:color w:val="000000" w:themeColor="text1"/>
              <w:sz w:val="16"/>
              <w:szCs w:val="16"/>
            </w:rPr>
            <w:t>Email: obcina.jesenice@jesenice.si</w:t>
          </w:r>
        </w:p>
      </w:tc>
      <w:tc>
        <w:tcPr>
          <w:tcW w:w="4209" w:type="dxa"/>
        </w:tcPr>
        <w:p w14:paraId="31759308" w14:textId="77777777" w:rsidR="00E37969" w:rsidRPr="006F1DA5" w:rsidRDefault="00E37969" w:rsidP="00D82514">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2AD4EA2F" wp14:editId="4528DBD3">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5B7EE7D" w14:textId="308A43C5" w:rsidR="00E37969" w:rsidRPr="00D82514" w:rsidRDefault="00E37969" w:rsidP="00D8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582"/>
    <w:multiLevelType w:val="hybridMultilevel"/>
    <w:tmpl w:val="3C62DF6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06466D49"/>
    <w:multiLevelType w:val="hybridMultilevel"/>
    <w:tmpl w:val="B2AC1F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3"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4"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5" w15:restartNumberingAfterBreak="0">
    <w:nsid w:val="19213AD0"/>
    <w:multiLevelType w:val="hybridMultilevel"/>
    <w:tmpl w:val="0D48CEB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19D826BF"/>
    <w:multiLevelType w:val="hybridMultilevel"/>
    <w:tmpl w:val="50CAAE58"/>
    <w:lvl w:ilvl="0" w:tplc="04240017">
      <w:start w:val="1"/>
      <w:numFmt w:val="lowerLetter"/>
      <w:lvlText w:val="%1)"/>
      <w:lvlJc w:val="left"/>
      <w:pPr>
        <w:ind w:left="768" w:hanging="360"/>
      </w:pPr>
      <w:rPr>
        <w:rFonts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7" w15:restartNumberingAfterBreak="0">
    <w:nsid w:val="1A364CE7"/>
    <w:multiLevelType w:val="hybridMultilevel"/>
    <w:tmpl w:val="1656276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9"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10"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3"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4" w15:restartNumberingAfterBreak="0">
    <w:nsid w:val="42282A4A"/>
    <w:multiLevelType w:val="hybridMultilevel"/>
    <w:tmpl w:val="DBA84D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2BA2311"/>
    <w:multiLevelType w:val="hybridMultilevel"/>
    <w:tmpl w:val="1826F39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6"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19"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CC45C8"/>
    <w:multiLevelType w:val="hybridMultilevel"/>
    <w:tmpl w:val="9A927B32"/>
    <w:lvl w:ilvl="0" w:tplc="04240001">
      <w:start w:val="1"/>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8F4CD9"/>
    <w:multiLevelType w:val="hybridMultilevel"/>
    <w:tmpl w:val="17EAC2F0"/>
    <w:lvl w:ilvl="0" w:tplc="D324A284">
      <w:start w:val="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24"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25"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26" w15:restartNumberingAfterBreak="0">
    <w:nsid w:val="6376793F"/>
    <w:multiLevelType w:val="hybridMultilevel"/>
    <w:tmpl w:val="674C5964"/>
    <w:lvl w:ilvl="0" w:tplc="B476854E">
      <w:start w:val="1"/>
      <w:numFmt w:val="bullet"/>
      <w:lvlText w:val=""/>
      <w:lvlJc w:val="left"/>
      <w:pPr>
        <w:ind w:left="720" w:hanging="360"/>
      </w:pPr>
      <w:rPr>
        <w:rFonts w:ascii="Symbol" w:hAnsi="Symbol" w:cs="Symbol" w:hint="default"/>
        <w:sz w:val="18"/>
        <w:szCs w:val="18"/>
      </w:rPr>
    </w:lvl>
    <w:lvl w:ilvl="1" w:tplc="AA029EDC">
      <w:start w:val="1"/>
      <w:numFmt w:val="bullet"/>
      <w:lvlText w:val="o"/>
      <w:lvlJc w:val="left"/>
      <w:pPr>
        <w:ind w:left="1440" w:hanging="360"/>
      </w:pPr>
      <w:rPr>
        <w:rFonts w:ascii="Courier New" w:hAnsi="Courier New" w:cs="Courier New" w:hint="default"/>
      </w:rPr>
    </w:lvl>
    <w:lvl w:ilvl="2" w:tplc="066CB380">
      <w:start w:val="1"/>
      <w:numFmt w:val="bullet"/>
      <w:lvlText w:val=""/>
      <w:lvlJc w:val="left"/>
      <w:pPr>
        <w:ind w:left="2160" w:hanging="360"/>
      </w:pPr>
      <w:rPr>
        <w:rFonts w:ascii="Wingdings" w:hAnsi="Wingdings" w:cs="Wingdings" w:hint="default"/>
      </w:rPr>
    </w:lvl>
    <w:lvl w:ilvl="3" w:tplc="DFCE90D8">
      <w:start w:val="1"/>
      <w:numFmt w:val="bullet"/>
      <w:lvlText w:val=""/>
      <w:lvlJc w:val="left"/>
      <w:pPr>
        <w:ind w:left="2880" w:hanging="360"/>
      </w:pPr>
      <w:rPr>
        <w:rFonts w:ascii="Symbol" w:hAnsi="Symbol" w:cs="Symbol" w:hint="default"/>
      </w:rPr>
    </w:lvl>
    <w:lvl w:ilvl="4" w:tplc="16B46F32">
      <w:start w:val="1"/>
      <w:numFmt w:val="bullet"/>
      <w:lvlText w:val="o"/>
      <w:lvlJc w:val="left"/>
      <w:pPr>
        <w:ind w:left="3600" w:hanging="360"/>
      </w:pPr>
      <w:rPr>
        <w:rFonts w:ascii="Courier New" w:hAnsi="Courier New" w:cs="Courier New" w:hint="default"/>
      </w:rPr>
    </w:lvl>
    <w:lvl w:ilvl="5" w:tplc="746A95BC">
      <w:start w:val="1"/>
      <w:numFmt w:val="bullet"/>
      <w:lvlText w:val=""/>
      <w:lvlJc w:val="left"/>
      <w:pPr>
        <w:ind w:left="4320" w:hanging="360"/>
      </w:pPr>
      <w:rPr>
        <w:rFonts w:ascii="Wingdings" w:hAnsi="Wingdings" w:cs="Wingdings" w:hint="default"/>
      </w:rPr>
    </w:lvl>
    <w:lvl w:ilvl="6" w:tplc="F4BA1C2A">
      <w:start w:val="1"/>
      <w:numFmt w:val="bullet"/>
      <w:lvlText w:val=""/>
      <w:lvlJc w:val="left"/>
      <w:pPr>
        <w:ind w:left="5040" w:hanging="360"/>
      </w:pPr>
      <w:rPr>
        <w:rFonts w:ascii="Symbol" w:hAnsi="Symbol" w:cs="Symbol" w:hint="default"/>
      </w:rPr>
    </w:lvl>
    <w:lvl w:ilvl="7" w:tplc="DC16BFBC">
      <w:start w:val="1"/>
      <w:numFmt w:val="bullet"/>
      <w:lvlText w:val="o"/>
      <w:lvlJc w:val="left"/>
      <w:pPr>
        <w:ind w:left="5760" w:hanging="360"/>
      </w:pPr>
      <w:rPr>
        <w:rFonts w:ascii="Courier New" w:hAnsi="Courier New" w:cs="Courier New" w:hint="default"/>
      </w:rPr>
    </w:lvl>
    <w:lvl w:ilvl="8" w:tplc="40020270">
      <w:start w:val="1"/>
      <w:numFmt w:val="bullet"/>
      <w:lvlText w:val=""/>
      <w:lvlJc w:val="left"/>
      <w:pPr>
        <w:ind w:left="6480" w:hanging="360"/>
      </w:pPr>
      <w:rPr>
        <w:rFonts w:ascii="Wingdings" w:hAnsi="Wingdings" w:cs="Wingdings" w:hint="default"/>
      </w:rPr>
    </w:lvl>
  </w:abstractNum>
  <w:abstractNum w:abstractNumId="27" w15:restartNumberingAfterBreak="0">
    <w:nsid w:val="63C125AF"/>
    <w:multiLevelType w:val="hybridMultilevel"/>
    <w:tmpl w:val="AADC46E0"/>
    <w:lvl w:ilvl="0" w:tplc="5E4AA722">
      <w:start w:val="1"/>
      <w:numFmt w:val="bullet"/>
      <w:lvlText w:val=""/>
      <w:lvlJc w:val="left"/>
      <w:pPr>
        <w:ind w:left="720" w:hanging="360"/>
      </w:pPr>
      <w:rPr>
        <w:rFonts w:ascii="Symbol" w:hAnsi="Symbol" w:cs="Symbol" w:hint="default"/>
        <w:sz w:val="18"/>
        <w:szCs w:val="18"/>
      </w:rPr>
    </w:lvl>
    <w:lvl w:ilvl="1" w:tplc="39E8EA62">
      <w:start w:val="1"/>
      <w:numFmt w:val="bullet"/>
      <w:lvlText w:val="o"/>
      <w:lvlJc w:val="left"/>
      <w:pPr>
        <w:ind w:left="1440" w:hanging="360"/>
      </w:pPr>
      <w:rPr>
        <w:rFonts w:ascii="Courier New" w:hAnsi="Courier New" w:cs="Courier New" w:hint="default"/>
      </w:rPr>
    </w:lvl>
    <w:lvl w:ilvl="2" w:tplc="60783C3C">
      <w:start w:val="1"/>
      <w:numFmt w:val="bullet"/>
      <w:lvlText w:val=""/>
      <w:lvlJc w:val="left"/>
      <w:pPr>
        <w:ind w:left="2160" w:hanging="360"/>
      </w:pPr>
      <w:rPr>
        <w:rFonts w:ascii="Wingdings" w:hAnsi="Wingdings" w:cs="Wingdings" w:hint="default"/>
      </w:rPr>
    </w:lvl>
    <w:lvl w:ilvl="3" w:tplc="372E2EBA">
      <w:start w:val="1"/>
      <w:numFmt w:val="bullet"/>
      <w:lvlText w:val=""/>
      <w:lvlJc w:val="left"/>
      <w:pPr>
        <w:ind w:left="2880" w:hanging="360"/>
      </w:pPr>
      <w:rPr>
        <w:rFonts w:ascii="Symbol" w:hAnsi="Symbol" w:cs="Symbol" w:hint="default"/>
      </w:rPr>
    </w:lvl>
    <w:lvl w:ilvl="4" w:tplc="F4ACFFD0">
      <w:start w:val="1"/>
      <w:numFmt w:val="bullet"/>
      <w:lvlText w:val="o"/>
      <w:lvlJc w:val="left"/>
      <w:pPr>
        <w:ind w:left="3600" w:hanging="360"/>
      </w:pPr>
      <w:rPr>
        <w:rFonts w:ascii="Courier New" w:hAnsi="Courier New" w:cs="Courier New" w:hint="default"/>
      </w:rPr>
    </w:lvl>
    <w:lvl w:ilvl="5" w:tplc="90742680">
      <w:start w:val="1"/>
      <w:numFmt w:val="bullet"/>
      <w:lvlText w:val=""/>
      <w:lvlJc w:val="left"/>
      <w:pPr>
        <w:ind w:left="4320" w:hanging="360"/>
      </w:pPr>
      <w:rPr>
        <w:rFonts w:ascii="Wingdings" w:hAnsi="Wingdings" w:cs="Wingdings" w:hint="default"/>
      </w:rPr>
    </w:lvl>
    <w:lvl w:ilvl="6" w:tplc="7DA81660">
      <w:start w:val="1"/>
      <w:numFmt w:val="bullet"/>
      <w:lvlText w:val=""/>
      <w:lvlJc w:val="left"/>
      <w:pPr>
        <w:ind w:left="5040" w:hanging="360"/>
      </w:pPr>
      <w:rPr>
        <w:rFonts w:ascii="Symbol" w:hAnsi="Symbol" w:cs="Symbol" w:hint="default"/>
      </w:rPr>
    </w:lvl>
    <w:lvl w:ilvl="7" w:tplc="B804F332">
      <w:start w:val="1"/>
      <w:numFmt w:val="bullet"/>
      <w:lvlText w:val="o"/>
      <w:lvlJc w:val="left"/>
      <w:pPr>
        <w:ind w:left="5760" w:hanging="360"/>
      </w:pPr>
      <w:rPr>
        <w:rFonts w:ascii="Courier New" w:hAnsi="Courier New" w:cs="Courier New" w:hint="default"/>
      </w:rPr>
    </w:lvl>
    <w:lvl w:ilvl="8" w:tplc="725477A8">
      <w:start w:val="1"/>
      <w:numFmt w:val="bullet"/>
      <w:lvlText w:val=""/>
      <w:lvlJc w:val="left"/>
      <w:pPr>
        <w:ind w:left="6480" w:hanging="360"/>
      </w:pPr>
      <w:rPr>
        <w:rFonts w:ascii="Wingdings" w:hAnsi="Wingdings" w:cs="Wingdings" w:hint="default"/>
      </w:rPr>
    </w:lvl>
  </w:abstractNum>
  <w:abstractNum w:abstractNumId="28"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29"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30" w15:restartNumberingAfterBreak="0">
    <w:nsid w:val="71603A46"/>
    <w:multiLevelType w:val="hybridMultilevel"/>
    <w:tmpl w:val="9B26966A"/>
    <w:lvl w:ilvl="0" w:tplc="83D0614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32"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3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36"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1611667014">
    <w:abstractNumId w:val="28"/>
  </w:num>
  <w:num w:numId="2" w16cid:durableId="951084922">
    <w:abstractNumId w:val="35"/>
  </w:num>
  <w:num w:numId="3" w16cid:durableId="247157581">
    <w:abstractNumId w:val="29"/>
  </w:num>
  <w:num w:numId="4" w16cid:durableId="512108485">
    <w:abstractNumId w:val="25"/>
  </w:num>
  <w:num w:numId="5" w16cid:durableId="2098209526">
    <w:abstractNumId w:val="23"/>
  </w:num>
  <w:num w:numId="6" w16cid:durableId="1550998806">
    <w:abstractNumId w:val="31"/>
  </w:num>
  <w:num w:numId="7" w16cid:durableId="341860938">
    <w:abstractNumId w:val="4"/>
  </w:num>
  <w:num w:numId="8" w16cid:durableId="1468357862">
    <w:abstractNumId w:val="9"/>
  </w:num>
  <w:num w:numId="9" w16cid:durableId="1657151231">
    <w:abstractNumId w:val="13"/>
  </w:num>
  <w:num w:numId="10" w16cid:durableId="648675937">
    <w:abstractNumId w:val="27"/>
  </w:num>
  <w:num w:numId="11" w16cid:durableId="502085668">
    <w:abstractNumId w:val="8"/>
  </w:num>
  <w:num w:numId="12" w16cid:durableId="1487435361">
    <w:abstractNumId w:val="2"/>
  </w:num>
  <w:num w:numId="13" w16cid:durableId="2001958634">
    <w:abstractNumId w:val="26"/>
  </w:num>
  <w:num w:numId="14" w16cid:durableId="1769689990">
    <w:abstractNumId w:val="12"/>
  </w:num>
  <w:num w:numId="15" w16cid:durableId="600113641">
    <w:abstractNumId w:val="37"/>
  </w:num>
  <w:num w:numId="16" w16cid:durableId="678049122">
    <w:abstractNumId w:val="20"/>
  </w:num>
  <w:num w:numId="17" w16cid:durableId="22487509">
    <w:abstractNumId w:val="34"/>
  </w:num>
  <w:num w:numId="18" w16cid:durableId="296837114">
    <w:abstractNumId w:val="1"/>
  </w:num>
  <w:num w:numId="19" w16cid:durableId="800028396">
    <w:abstractNumId w:val="32"/>
  </w:num>
  <w:num w:numId="20" w16cid:durableId="507138729">
    <w:abstractNumId w:val="18"/>
  </w:num>
  <w:num w:numId="21" w16cid:durableId="131797458">
    <w:abstractNumId w:val="3"/>
  </w:num>
  <w:num w:numId="22" w16cid:durableId="957376583">
    <w:abstractNumId w:val="24"/>
  </w:num>
  <w:num w:numId="23" w16cid:durableId="2061319822">
    <w:abstractNumId w:val="33"/>
  </w:num>
  <w:num w:numId="24" w16cid:durableId="363672348">
    <w:abstractNumId w:val="10"/>
  </w:num>
  <w:num w:numId="25" w16cid:durableId="2124493811">
    <w:abstractNumId w:val="36"/>
  </w:num>
  <w:num w:numId="26" w16cid:durableId="94325052">
    <w:abstractNumId w:val="19"/>
  </w:num>
  <w:num w:numId="27" w16cid:durableId="2058772267">
    <w:abstractNumId w:val="30"/>
  </w:num>
  <w:num w:numId="28" w16cid:durableId="1938564432">
    <w:abstractNumId w:val="22"/>
  </w:num>
  <w:num w:numId="29" w16cid:durableId="1165127462">
    <w:abstractNumId w:val="21"/>
  </w:num>
  <w:num w:numId="30" w16cid:durableId="1542403624">
    <w:abstractNumId w:val="6"/>
  </w:num>
  <w:num w:numId="31" w16cid:durableId="659890592">
    <w:abstractNumId w:val="7"/>
  </w:num>
  <w:num w:numId="32" w16cid:durableId="1461920466">
    <w:abstractNumId w:val="14"/>
  </w:num>
  <w:num w:numId="33" w16cid:durableId="908733252">
    <w:abstractNumId w:val="5"/>
  </w:num>
  <w:num w:numId="34" w16cid:durableId="2039965450">
    <w:abstractNumId w:val="15"/>
  </w:num>
  <w:num w:numId="35" w16cid:durableId="1321034434">
    <w:abstractNumId w:val="0"/>
  </w:num>
  <w:num w:numId="36" w16cid:durableId="1358194549">
    <w:abstractNumId w:val="17"/>
  </w:num>
  <w:num w:numId="37" w16cid:durableId="1284575056">
    <w:abstractNumId w:val="11"/>
  </w:num>
  <w:num w:numId="38" w16cid:durableId="1633511172">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8C6"/>
    <w:rsid w:val="00013290"/>
    <w:rsid w:val="00021212"/>
    <w:rsid w:val="00025982"/>
    <w:rsid w:val="00027F41"/>
    <w:rsid w:val="00037A49"/>
    <w:rsid w:val="00043DDE"/>
    <w:rsid w:val="00045E31"/>
    <w:rsid w:val="00081F4F"/>
    <w:rsid w:val="00095C6C"/>
    <w:rsid w:val="00097F4A"/>
    <w:rsid w:val="000C5527"/>
    <w:rsid w:val="000E76C6"/>
    <w:rsid w:val="00127127"/>
    <w:rsid w:val="00134892"/>
    <w:rsid w:val="00142332"/>
    <w:rsid w:val="001514B8"/>
    <w:rsid w:val="001A5CE2"/>
    <w:rsid w:val="00204EDB"/>
    <w:rsid w:val="002506C6"/>
    <w:rsid w:val="002634AA"/>
    <w:rsid w:val="002D34C7"/>
    <w:rsid w:val="002D58B5"/>
    <w:rsid w:val="0033249E"/>
    <w:rsid w:val="00337E4D"/>
    <w:rsid w:val="00343395"/>
    <w:rsid w:val="00370DF7"/>
    <w:rsid w:val="003A1AA2"/>
    <w:rsid w:val="003D28DF"/>
    <w:rsid w:val="004332C3"/>
    <w:rsid w:val="00460E58"/>
    <w:rsid w:val="004612BF"/>
    <w:rsid w:val="004702FB"/>
    <w:rsid w:val="00471503"/>
    <w:rsid w:val="004817AD"/>
    <w:rsid w:val="0049479E"/>
    <w:rsid w:val="004D2F9F"/>
    <w:rsid w:val="004E4398"/>
    <w:rsid w:val="004F2927"/>
    <w:rsid w:val="005013A6"/>
    <w:rsid w:val="0052142A"/>
    <w:rsid w:val="0052581A"/>
    <w:rsid w:val="0053510E"/>
    <w:rsid w:val="005423BF"/>
    <w:rsid w:val="005A7164"/>
    <w:rsid w:val="005B6195"/>
    <w:rsid w:val="005C29FF"/>
    <w:rsid w:val="005D6DB2"/>
    <w:rsid w:val="006347C3"/>
    <w:rsid w:val="00695899"/>
    <w:rsid w:val="006975C6"/>
    <w:rsid w:val="006A5918"/>
    <w:rsid w:val="006B2936"/>
    <w:rsid w:val="006F1DA5"/>
    <w:rsid w:val="006F7324"/>
    <w:rsid w:val="00702E9B"/>
    <w:rsid w:val="007109D5"/>
    <w:rsid w:val="00750A36"/>
    <w:rsid w:val="00785F39"/>
    <w:rsid w:val="007A63DF"/>
    <w:rsid w:val="007B6465"/>
    <w:rsid w:val="007C3EA0"/>
    <w:rsid w:val="007C6902"/>
    <w:rsid w:val="007D6FB3"/>
    <w:rsid w:val="007E0A6A"/>
    <w:rsid w:val="007E0E83"/>
    <w:rsid w:val="008278F5"/>
    <w:rsid w:val="00865B8F"/>
    <w:rsid w:val="0087235D"/>
    <w:rsid w:val="008758E9"/>
    <w:rsid w:val="008946E3"/>
    <w:rsid w:val="008A6BDA"/>
    <w:rsid w:val="008B72CE"/>
    <w:rsid w:val="008C0123"/>
    <w:rsid w:val="008C7897"/>
    <w:rsid w:val="008F5854"/>
    <w:rsid w:val="00930868"/>
    <w:rsid w:val="0095616D"/>
    <w:rsid w:val="00960022"/>
    <w:rsid w:val="00986A39"/>
    <w:rsid w:val="009B5F40"/>
    <w:rsid w:val="00A51A71"/>
    <w:rsid w:val="00A52459"/>
    <w:rsid w:val="00A6007E"/>
    <w:rsid w:val="00AB5771"/>
    <w:rsid w:val="00AC76C7"/>
    <w:rsid w:val="00AF7FB0"/>
    <w:rsid w:val="00B05771"/>
    <w:rsid w:val="00B169F3"/>
    <w:rsid w:val="00B67949"/>
    <w:rsid w:val="00B757D1"/>
    <w:rsid w:val="00B85032"/>
    <w:rsid w:val="00B85E36"/>
    <w:rsid w:val="00B93434"/>
    <w:rsid w:val="00BC2D61"/>
    <w:rsid w:val="00C02EF0"/>
    <w:rsid w:val="00C125C6"/>
    <w:rsid w:val="00C2329F"/>
    <w:rsid w:val="00C24613"/>
    <w:rsid w:val="00C315C9"/>
    <w:rsid w:val="00C350A0"/>
    <w:rsid w:val="00C4793C"/>
    <w:rsid w:val="00C76D15"/>
    <w:rsid w:val="00CA73A0"/>
    <w:rsid w:val="00CD6E25"/>
    <w:rsid w:val="00CE2789"/>
    <w:rsid w:val="00D16F6B"/>
    <w:rsid w:val="00D379CF"/>
    <w:rsid w:val="00D4216B"/>
    <w:rsid w:val="00D60A0B"/>
    <w:rsid w:val="00D7467F"/>
    <w:rsid w:val="00D82514"/>
    <w:rsid w:val="00D931BF"/>
    <w:rsid w:val="00DD2FA1"/>
    <w:rsid w:val="00DD374A"/>
    <w:rsid w:val="00DE65E9"/>
    <w:rsid w:val="00E0550C"/>
    <w:rsid w:val="00E37969"/>
    <w:rsid w:val="00E40BE5"/>
    <w:rsid w:val="00E55B9D"/>
    <w:rsid w:val="00E77F19"/>
    <w:rsid w:val="00ED41BC"/>
    <w:rsid w:val="00EE567F"/>
    <w:rsid w:val="00EF3AE5"/>
    <w:rsid w:val="00F351CE"/>
    <w:rsid w:val="00F6524D"/>
    <w:rsid w:val="00F728AE"/>
    <w:rsid w:val="00F8474E"/>
    <w:rsid w:val="00F851F3"/>
    <w:rsid w:val="00FB3258"/>
    <w:rsid w:val="00FC2646"/>
    <w:rsid w:val="00FC7417"/>
    <w:rsid w:val="00FD2770"/>
    <w:rsid w:val="00FE0CCC"/>
    <w:rsid w:val="00FE2A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spacing w:after="0" w:line="240" w:lineRule="auto"/>
    </w:pPr>
    <w:rPr>
      <w:rFonts w:ascii="Tahoma" w:eastAsia="Times New Roman" w:hAnsi="Tahoma" w:cs="Tahoma"/>
      <w:sz w:val="18"/>
      <w:szCs w:val="18"/>
    </w:rPr>
  </w:style>
  <w:style w:type="paragraph" w:styleId="Caption">
    <w:name w:val="caption"/>
    <w:basedOn w:val="Normal"/>
    <w:next w:val="Normal"/>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semiHidden/>
    <w:unhideWhenUsed/>
    <w:rsid w:val="00B67949"/>
    <w:pPr>
      <w:spacing w:line="240" w:lineRule="auto"/>
    </w:pPr>
    <w:rPr>
      <w:sz w:val="20"/>
      <w:szCs w:val="20"/>
    </w:rPr>
  </w:style>
  <w:style w:type="character" w:customStyle="1" w:styleId="CommentTextChar">
    <w:name w:val="Comment Text Char"/>
    <w:basedOn w:val="DefaultParagraphFont"/>
    <w:link w:val="CommentText"/>
    <w:uiPriority w:val="99"/>
    <w:semiHidden/>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styleId="UnresolvedMention">
    <w:name w:val="Unresolved Mention"/>
    <w:basedOn w:val="DefaultParagraphFont"/>
    <w:uiPriority w:val="99"/>
    <w:semiHidden/>
    <w:unhideWhenUsed/>
    <w:rsid w:val="005258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498E8-D908-4141-BC95-0A6A35999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9594</Words>
  <Characters>54689</Characters>
  <Application>Microsoft Office Word</Application>
  <DocSecurity>0</DocSecurity>
  <Lines>455</Lines>
  <Paragraphs>128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2023-06-09T09:51:00Z</cp:lastPrinted>
  <dcterms:created xsi:type="dcterms:W3CDTF">2023-06-09T09:51:00Z</dcterms:created>
  <dcterms:modified xsi:type="dcterms:W3CDTF">2023-06-09T09:52:00Z</dcterms:modified>
</cp:coreProperties>
</file>